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384"/>
        <w:gridCol w:w="1870"/>
      </w:tblGrid>
      <w:tr w:rsidR="009B3F22" w:rsidRPr="00C93A49" w:rsidTr="00EA0BD2">
        <w:trPr>
          <w:cantSplit/>
          <w:trHeight w:hRule="exact" w:val="1642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3F22" w:rsidRPr="00DD7D9C" w:rsidRDefault="009B3F22" w:rsidP="00EA0BD2">
            <w:pPr>
              <w:snapToGrid w:val="0"/>
              <w:jc w:val="center"/>
              <w:rPr>
                <w:color w:val="1F497D" w:themeColor="text2"/>
                <w:sz w:val="24"/>
                <w:szCs w:val="24"/>
              </w:rPr>
            </w:pPr>
            <w:r>
              <w:rPr>
                <w:b/>
                <w:bCs/>
                <w:noProof/>
                <w:color w:val="1F497D" w:themeColor="text2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A8A0C55" wp14:editId="2D0806E0">
                  <wp:simplePos x="0" y="0"/>
                  <wp:positionH relativeFrom="margin">
                    <wp:posOffset>125095</wp:posOffset>
                  </wp:positionH>
                  <wp:positionV relativeFrom="margin">
                    <wp:posOffset>-635</wp:posOffset>
                  </wp:positionV>
                  <wp:extent cx="962025" cy="989330"/>
                  <wp:effectExtent l="0" t="0" r="9525" b="127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F22" w:rsidRPr="00CE1150" w:rsidRDefault="009B3F22" w:rsidP="00EA0BD2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CE1150">
              <w:rPr>
                <w:rFonts w:eastAsia="Calibri"/>
                <w:sz w:val="14"/>
                <w:szCs w:val="14"/>
                <w:lang w:eastAsia="en-US"/>
              </w:rPr>
              <w:t>ЗАКУПОЧНАЯ ДОКУМЕНТАЦИЯ</w:t>
            </w:r>
          </w:p>
          <w:p w:rsidR="009B3F22" w:rsidRPr="00CE1150" w:rsidRDefault="009B3F22" w:rsidP="00EA0BD2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CE1150">
              <w:rPr>
                <w:rFonts w:eastAsia="Calibri"/>
                <w:sz w:val="14"/>
                <w:szCs w:val="14"/>
                <w:lang w:eastAsia="en-US"/>
              </w:rPr>
              <w:t>ПО ЗАПРОСУ КОТИРОВОК НА ПРАВО ЗАКЛЮЧЕНИЯ ДОГОВОРА</w:t>
            </w:r>
          </w:p>
          <w:p w:rsidR="009B3F22" w:rsidRPr="00CE1150" w:rsidRDefault="009B3F22" w:rsidP="00EA0BD2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CE1150">
              <w:rPr>
                <w:rFonts w:eastAsia="Calibri"/>
                <w:sz w:val="14"/>
                <w:szCs w:val="14"/>
                <w:lang w:eastAsia="en-US"/>
              </w:rPr>
              <w:t xml:space="preserve">НА РАЗРАБОТКУ ПРОЕКТНОЙ ДОКУМЕНТАЦИИ ПО ОБЪЕКТУ «КАПИТАЛЬНЫЙ РЕМОНТ ПС-110/10 «ЯВАС» </w:t>
            </w:r>
            <w:r>
              <w:rPr>
                <w:rFonts w:eastAsia="Calibri"/>
                <w:sz w:val="14"/>
                <w:szCs w:val="14"/>
                <w:lang w:eastAsia="en-US"/>
              </w:rPr>
              <w:t>ПО ЗАМЕНЕ МАСЛЯН</w:t>
            </w:r>
            <w:r w:rsidRPr="00CE1150">
              <w:rPr>
                <w:rFonts w:eastAsia="Calibri"/>
                <w:sz w:val="14"/>
                <w:szCs w:val="14"/>
                <w:lang w:eastAsia="en-US"/>
              </w:rPr>
              <w:t>ЫХ ВЫКЛЮЧАТЕЛЕЙ НА ВАКУУМНЫЕ ВЫКЛЮЧАТЕЛИ»</w:t>
            </w:r>
          </w:p>
          <w:p w:rsidR="009B3F22" w:rsidRPr="00CE1150" w:rsidRDefault="009B3F22" w:rsidP="00EA0BD2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</w:t>
            </w:r>
            <w:r w:rsidRPr="00CE1150">
              <w:rPr>
                <w:rFonts w:eastAsia="Calibri"/>
                <w:sz w:val="14"/>
                <w:szCs w:val="14"/>
                <w:lang w:eastAsia="en-US"/>
              </w:rPr>
              <w:t>ДЛЯ НУЖД ООО «ЭЛЕКТРОТЕПЛОСЕТЬ»</w:t>
            </w:r>
          </w:p>
          <w:p w:rsidR="009B3F22" w:rsidRPr="00CF4644" w:rsidRDefault="009B3F22" w:rsidP="00EA0BD2">
            <w:pPr>
              <w:rPr>
                <w:rFonts w:eastAsia="Calibri"/>
                <w:color w:val="365F91" w:themeColor="accent1" w:themeShade="BF"/>
                <w:lang w:eastAsia="en-US"/>
              </w:rPr>
            </w:pPr>
          </w:p>
          <w:p w:rsidR="009B3F22" w:rsidRPr="007C6E72" w:rsidRDefault="009B3F22" w:rsidP="00EA0BD2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  <w:p w:rsidR="009B3F22" w:rsidRPr="007C6E72" w:rsidRDefault="009B3F22" w:rsidP="00EA0B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3F22" w:rsidRPr="00C93A49" w:rsidRDefault="009B3F22" w:rsidP="0049697F">
            <w:pPr>
              <w:snapToGrid w:val="0"/>
              <w:jc w:val="center"/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t>Стр.</w:t>
            </w:r>
            <w:r w:rsidR="0049697F">
              <w:rPr>
                <w:sz w:val="20"/>
                <w:szCs w:val="20"/>
              </w:rPr>
              <w:t>1</w:t>
            </w:r>
          </w:p>
        </w:tc>
      </w:tr>
    </w:tbl>
    <w:p w:rsidR="0008695D" w:rsidRDefault="0008695D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2"/>
        <w:gridCol w:w="4609"/>
      </w:tblGrid>
      <w:tr w:rsidR="00847987" w:rsidRPr="007366E0" w:rsidTr="00F63A23">
        <w:trPr>
          <w:trHeight w:val="80"/>
        </w:trPr>
        <w:tc>
          <w:tcPr>
            <w:tcW w:w="4962" w:type="dxa"/>
          </w:tcPr>
          <w:p w:rsidR="00847987" w:rsidRDefault="00847987" w:rsidP="009B3F22"/>
          <w:p w:rsidR="009B3F22" w:rsidRDefault="009B3F22" w:rsidP="009B3F22"/>
        </w:tc>
        <w:tc>
          <w:tcPr>
            <w:tcW w:w="4609" w:type="dxa"/>
          </w:tcPr>
          <w:p w:rsidR="00847987" w:rsidRPr="007366E0" w:rsidRDefault="00847987" w:rsidP="00847987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</w:tc>
      </w:tr>
    </w:tbl>
    <w:p w:rsidR="0031103D" w:rsidRDefault="00C16388" w:rsidP="00C16388">
      <w:pPr>
        <w:spacing w:line="16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:rsidR="00C16388" w:rsidRDefault="00C16388" w:rsidP="00C16388">
      <w:pPr>
        <w:spacing w:line="16" w:lineRule="atLeast"/>
        <w:jc w:val="center"/>
        <w:rPr>
          <w:b/>
          <w:sz w:val="22"/>
          <w:szCs w:val="22"/>
        </w:rPr>
      </w:pPr>
    </w:p>
    <w:p w:rsidR="00C16388" w:rsidRDefault="00C16388" w:rsidP="00C16388">
      <w:pPr>
        <w:spacing w:line="16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на проектирование   работ по объекту</w:t>
      </w:r>
    </w:p>
    <w:p w:rsidR="00C16388" w:rsidRDefault="00C16388" w:rsidP="00C16388">
      <w:pPr>
        <w:spacing w:line="16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«Капитальный ремонт ПС-110/10 «</w:t>
      </w:r>
      <w:proofErr w:type="spellStart"/>
      <w:r>
        <w:rPr>
          <w:sz w:val="22"/>
          <w:szCs w:val="22"/>
        </w:rPr>
        <w:t>Явас</w:t>
      </w:r>
      <w:proofErr w:type="spellEnd"/>
      <w:r>
        <w:rPr>
          <w:sz w:val="22"/>
          <w:szCs w:val="22"/>
        </w:rPr>
        <w:t>» по замене масляных выключателей на вакуумные выключатели»</w:t>
      </w:r>
    </w:p>
    <w:p w:rsidR="00156164" w:rsidRDefault="00156164" w:rsidP="00C16388">
      <w:pPr>
        <w:spacing w:line="16" w:lineRule="atLeast"/>
        <w:jc w:val="center"/>
        <w:rPr>
          <w:sz w:val="22"/>
          <w:szCs w:val="22"/>
        </w:rPr>
      </w:pPr>
    </w:p>
    <w:p w:rsidR="00156164" w:rsidRDefault="00156164" w:rsidP="00C16388">
      <w:pPr>
        <w:spacing w:line="16" w:lineRule="atLeast"/>
        <w:jc w:val="center"/>
        <w:rPr>
          <w:sz w:val="22"/>
          <w:szCs w:val="22"/>
        </w:rPr>
      </w:pPr>
    </w:p>
    <w:p w:rsidR="00156164" w:rsidRPr="00C16388" w:rsidRDefault="00156164" w:rsidP="00C16388">
      <w:pPr>
        <w:spacing w:line="16" w:lineRule="atLeast"/>
        <w:jc w:val="center"/>
        <w:rPr>
          <w:sz w:val="22"/>
          <w:szCs w:val="22"/>
          <w:lang w:eastAsia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4783"/>
      </w:tblGrid>
      <w:tr w:rsidR="00E249EB" w:rsidTr="00865F32">
        <w:tc>
          <w:tcPr>
            <w:tcW w:w="562" w:type="dxa"/>
          </w:tcPr>
          <w:p w:rsidR="00E249EB" w:rsidRPr="00E249EB" w:rsidRDefault="00E249EB" w:rsidP="00E249EB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 w:rsidRPr="00E249EB">
              <w:rPr>
                <w:sz w:val="22"/>
                <w:szCs w:val="22"/>
                <w:lang w:eastAsia="ru-RU"/>
              </w:rPr>
              <w:t>№</w:t>
            </w:r>
          </w:p>
          <w:p w:rsidR="00E249EB" w:rsidRPr="00E249EB" w:rsidRDefault="00E249EB" w:rsidP="00E249EB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 w:rsidRPr="00E249EB">
              <w:rPr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4962" w:type="dxa"/>
          </w:tcPr>
          <w:p w:rsidR="00E249EB" w:rsidRPr="009458F6" w:rsidRDefault="00E249EB" w:rsidP="009458F6">
            <w:pPr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 w:rsidRPr="009458F6">
              <w:rPr>
                <w:b/>
                <w:sz w:val="22"/>
                <w:szCs w:val="22"/>
                <w:lang w:eastAsia="ru-RU"/>
              </w:rPr>
              <w:t>Перечень</w:t>
            </w:r>
            <w:r w:rsidR="00865F32" w:rsidRPr="009458F6">
              <w:rPr>
                <w:b/>
                <w:sz w:val="22"/>
                <w:szCs w:val="22"/>
                <w:lang w:eastAsia="ru-RU"/>
              </w:rPr>
              <w:t xml:space="preserve"> основных данных</w:t>
            </w:r>
          </w:p>
        </w:tc>
        <w:tc>
          <w:tcPr>
            <w:tcW w:w="4783" w:type="dxa"/>
          </w:tcPr>
          <w:p w:rsidR="00E249EB" w:rsidRPr="009458F6" w:rsidRDefault="00865F32" w:rsidP="00865F32">
            <w:pPr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 w:rsidRPr="009458F6">
              <w:rPr>
                <w:b/>
                <w:sz w:val="22"/>
                <w:szCs w:val="22"/>
                <w:lang w:eastAsia="ru-RU"/>
              </w:rPr>
              <w:t xml:space="preserve">Содержание основных данных и требований 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 проектируемого объекта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Капитальный ремонт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 по замене масляных выключателей на вакуумные выключатели.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Основание для проектирования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Ремонтная программа предприятия</w:t>
            </w:r>
          </w:p>
        </w:tc>
      </w:tr>
      <w:tr w:rsidR="00E249EB" w:rsidTr="00865F32">
        <w:tc>
          <w:tcPr>
            <w:tcW w:w="562" w:type="dxa"/>
          </w:tcPr>
          <w:p w:rsidR="00E249EB" w:rsidRPr="00E249EB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962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Стадийность проектирования</w:t>
            </w:r>
          </w:p>
        </w:tc>
        <w:tc>
          <w:tcPr>
            <w:tcW w:w="4783" w:type="dxa"/>
          </w:tcPr>
          <w:p w:rsidR="00E249EB" w:rsidRPr="00E249EB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Рабочая документация</w:t>
            </w:r>
          </w:p>
        </w:tc>
      </w:tr>
      <w:tr w:rsidR="009458F6" w:rsidTr="00865F32">
        <w:tc>
          <w:tcPr>
            <w:tcW w:w="562" w:type="dxa"/>
          </w:tcPr>
          <w:p w:rsidR="009458F6" w:rsidRDefault="009458F6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962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Место выполнения работ</w:t>
            </w:r>
          </w:p>
        </w:tc>
        <w:tc>
          <w:tcPr>
            <w:tcW w:w="4783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Республика Мордовия, </w:t>
            </w:r>
            <w:proofErr w:type="spellStart"/>
            <w:r>
              <w:rPr>
                <w:sz w:val="22"/>
                <w:szCs w:val="22"/>
                <w:lang w:eastAsia="ru-RU"/>
              </w:rPr>
              <w:t>р.п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, ул. Дзержинского, ПС-110/10 «</w:t>
            </w:r>
            <w:proofErr w:type="spellStart"/>
            <w:r>
              <w:rPr>
                <w:sz w:val="22"/>
                <w:szCs w:val="22"/>
                <w:lang w:eastAsia="ru-RU"/>
              </w:rPr>
              <w:t>Явас</w:t>
            </w:r>
            <w:proofErr w:type="spellEnd"/>
            <w:r>
              <w:rPr>
                <w:sz w:val="22"/>
                <w:szCs w:val="22"/>
                <w:lang w:eastAsia="ru-RU"/>
              </w:rPr>
              <w:t>», КРУН</w:t>
            </w:r>
            <w:r w:rsidR="009A153F">
              <w:rPr>
                <w:sz w:val="22"/>
                <w:szCs w:val="22"/>
                <w:lang w:eastAsia="ru-RU"/>
              </w:rPr>
              <w:t xml:space="preserve"> К-37</w:t>
            </w:r>
          </w:p>
        </w:tc>
      </w:tr>
      <w:tr w:rsidR="009458F6" w:rsidTr="00865F32">
        <w:tc>
          <w:tcPr>
            <w:tcW w:w="562" w:type="dxa"/>
          </w:tcPr>
          <w:p w:rsidR="009458F6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962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Проектная организация</w:t>
            </w:r>
          </w:p>
        </w:tc>
        <w:tc>
          <w:tcPr>
            <w:tcW w:w="4783" w:type="dxa"/>
          </w:tcPr>
          <w:p w:rsidR="009458F6" w:rsidRDefault="009458F6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Определяется  по итогам закупки.</w:t>
            </w:r>
          </w:p>
        </w:tc>
      </w:tr>
      <w:tr w:rsidR="009A153F" w:rsidTr="00865F32">
        <w:tc>
          <w:tcPr>
            <w:tcW w:w="562" w:type="dxa"/>
          </w:tcPr>
          <w:p w:rsidR="009A153F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962" w:type="dxa"/>
          </w:tcPr>
          <w:p w:rsidR="009A153F" w:rsidRDefault="009A153F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4783" w:type="dxa"/>
          </w:tcPr>
          <w:p w:rsidR="009A153F" w:rsidRDefault="009A153F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Выполнить в соответствии со СНиП и нормативными документами</w:t>
            </w:r>
          </w:p>
        </w:tc>
      </w:tr>
      <w:tr w:rsidR="009A153F" w:rsidTr="00865F32">
        <w:tc>
          <w:tcPr>
            <w:tcW w:w="562" w:type="dxa"/>
          </w:tcPr>
          <w:p w:rsidR="009A153F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962" w:type="dxa"/>
          </w:tcPr>
          <w:p w:rsidR="009A153F" w:rsidRDefault="00B35135" w:rsidP="009458F6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и условия к разработке природоохранных мер и мероприятий</w:t>
            </w:r>
          </w:p>
        </w:tc>
        <w:tc>
          <w:tcPr>
            <w:tcW w:w="4783" w:type="dxa"/>
          </w:tcPr>
          <w:p w:rsidR="009A153F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Не требуется </w:t>
            </w:r>
          </w:p>
        </w:tc>
      </w:tr>
      <w:tr w:rsidR="00B35135" w:rsidTr="00865F32">
        <w:tc>
          <w:tcPr>
            <w:tcW w:w="562" w:type="dxa"/>
          </w:tcPr>
          <w:p w:rsidR="00B35135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по разработке инженерно-технических мероприятий ГО и мероприятий по предупреждению ЧС</w:t>
            </w:r>
          </w:p>
        </w:tc>
        <w:tc>
          <w:tcPr>
            <w:tcW w:w="4783" w:type="dxa"/>
          </w:tcPr>
          <w:p w:rsidR="00B35135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 требуется</w:t>
            </w:r>
          </w:p>
        </w:tc>
      </w:tr>
      <w:tr w:rsidR="00B35135" w:rsidTr="00865F32">
        <w:tc>
          <w:tcPr>
            <w:tcW w:w="562" w:type="dxa"/>
          </w:tcPr>
          <w:p w:rsidR="00B35135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Инженерные изыскания (геологические, геодезические, экологические, </w:t>
            </w:r>
            <w:r w:rsidR="00C70486">
              <w:rPr>
                <w:sz w:val="22"/>
                <w:szCs w:val="22"/>
                <w:lang w:eastAsia="ru-RU"/>
              </w:rPr>
              <w:t>гидрометеорологические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783" w:type="dxa"/>
          </w:tcPr>
          <w:p w:rsidR="00B35135" w:rsidRDefault="00B35135" w:rsidP="009A153F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 требуется</w:t>
            </w:r>
          </w:p>
        </w:tc>
      </w:tr>
      <w:tr w:rsidR="00B35135" w:rsidTr="00865F32">
        <w:tc>
          <w:tcPr>
            <w:tcW w:w="562" w:type="dxa"/>
          </w:tcPr>
          <w:p w:rsidR="00B35135" w:rsidRDefault="00B35135" w:rsidP="00537191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537191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962" w:type="dxa"/>
          </w:tcPr>
          <w:p w:rsidR="00B35135" w:rsidRDefault="00B35135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Состав проектных работ</w:t>
            </w:r>
          </w:p>
        </w:tc>
        <w:tc>
          <w:tcPr>
            <w:tcW w:w="4783" w:type="dxa"/>
          </w:tcPr>
          <w:p w:rsidR="00B35135" w:rsidRDefault="00164F88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</w:t>
            </w:r>
            <w:r w:rsidR="00B35135">
              <w:rPr>
                <w:sz w:val="22"/>
                <w:szCs w:val="22"/>
                <w:lang w:eastAsia="ru-RU"/>
              </w:rPr>
              <w:t>На ПС-110/10 «</w:t>
            </w:r>
            <w:proofErr w:type="spellStart"/>
            <w:r w:rsidR="00B35135">
              <w:rPr>
                <w:sz w:val="22"/>
                <w:szCs w:val="22"/>
                <w:lang w:eastAsia="ru-RU"/>
              </w:rPr>
              <w:t>Явас</w:t>
            </w:r>
            <w:proofErr w:type="spellEnd"/>
            <w:r w:rsidR="00B35135">
              <w:rPr>
                <w:sz w:val="22"/>
                <w:szCs w:val="22"/>
                <w:lang w:eastAsia="ru-RU"/>
              </w:rPr>
              <w:t xml:space="preserve">» демонтировать </w:t>
            </w:r>
            <w:proofErr w:type="spellStart"/>
            <w:r w:rsidR="00B35135">
              <w:rPr>
                <w:sz w:val="22"/>
                <w:szCs w:val="22"/>
                <w:lang w:eastAsia="ru-RU"/>
              </w:rPr>
              <w:t>маломаслянные</w:t>
            </w:r>
            <w:proofErr w:type="spellEnd"/>
            <w:r w:rsidR="00B35135">
              <w:rPr>
                <w:sz w:val="22"/>
                <w:szCs w:val="22"/>
                <w:lang w:eastAsia="ru-RU"/>
              </w:rPr>
              <w:t xml:space="preserve"> выключатели марки ВМП в количестве 7 штук</w:t>
            </w:r>
            <w:r w:rsidR="006C21C7">
              <w:rPr>
                <w:sz w:val="22"/>
                <w:szCs w:val="22"/>
                <w:lang w:eastAsia="ru-RU"/>
              </w:rPr>
              <w:t>, в том числе:</w:t>
            </w:r>
            <w:r w:rsidR="007E4F3E">
              <w:rPr>
                <w:sz w:val="22"/>
                <w:szCs w:val="22"/>
                <w:lang w:eastAsia="ru-RU"/>
              </w:rPr>
              <w:t xml:space="preserve"> </w:t>
            </w:r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 xml:space="preserve">2 </w:t>
            </w:r>
            <w:proofErr w:type="spellStart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proofErr w:type="gramStart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–  вводные</w:t>
            </w:r>
            <w:proofErr w:type="gramEnd"/>
            <w:r w:rsidR="007E4F3E" w:rsidRPr="007E4F3E">
              <w:rPr>
                <w:sz w:val="22"/>
                <w:szCs w:val="22"/>
                <w:highlight w:val="yellow"/>
                <w:lang w:eastAsia="ru-RU"/>
              </w:rPr>
              <w:t>, 1-</w:t>
            </w:r>
            <w:r w:rsidR="007E4F3E">
              <w:rPr>
                <w:sz w:val="22"/>
                <w:szCs w:val="22"/>
                <w:lang w:eastAsia="ru-RU"/>
              </w:rPr>
              <w:t xml:space="preserve"> секционный, 4 </w:t>
            </w:r>
            <w:proofErr w:type="spellStart"/>
            <w:r w:rsidR="007E4F3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7E4F3E">
              <w:rPr>
                <w:sz w:val="22"/>
                <w:szCs w:val="22"/>
                <w:lang w:eastAsia="ru-RU"/>
              </w:rPr>
              <w:t>- на отходящие.</w:t>
            </w:r>
          </w:p>
          <w:p w:rsidR="007E4F3E" w:rsidRDefault="007E4F3E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Смонтировать </w:t>
            </w:r>
            <w:proofErr w:type="spellStart"/>
            <w:r>
              <w:rPr>
                <w:sz w:val="22"/>
                <w:szCs w:val="22"/>
                <w:lang w:eastAsia="ru-RU"/>
              </w:rPr>
              <w:t>высовоковольтные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вакуумные выключатели</w:t>
            </w:r>
            <w:r w:rsidR="00164F88">
              <w:rPr>
                <w:sz w:val="22"/>
                <w:szCs w:val="22"/>
                <w:lang w:eastAsia="ru-RU"/>
              </w:rPr>
              <w:t xml:space="preserve"> марки ВБПВ-10-20</w:t>
            </w:r>
            <w:r w:rsidR="00BA629E">
              <w:rPr>
                <w:sz w:val="22"/>
                <w:szCs w:val="22"/>
                <w:lang w:eastAsia="ru-RU"/>
              </w:rPr>
              <w:t xml:space="preserve"> в количестве 7 штук: </w:t>
            </w:r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 xml:space="preserve">2 </w:t>
            </w:r>
            <w:proofErr w:type="spellStart"/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>шт</w:t>
            </w:r>
            <w:proofErr w:type="spellEnd"/>
            <w:r w:rsidR="00BA629E" w:rsidRPr="007E4F3E">
              <w:rPr>
                <w:sz w:val="22"/>
                <w:szCs w:val="22"/>
                <w:highlight w:val="yellow"/>
                <w:lang w:eastAsia="ru-RU"/>
              </w:rPr>
              <w:t xml:space="preserve"> – вводные, 1-</w:t>
            </w:r>
            <w:r w:rsidR="00BA629E">
              <w:rPr>
                <w:sz w:val="22"/>
                <w:szCs w:val="22"/>
                <w:lang w:eastAsia="ru-RU"/>
              </w:rPr>
              <w:t xml:space="preserve"> секционный, 4 </w:t>
            </w:r>
            <w:proofErr w:type="spellStart"/>
            <w:r w:rsidR="00BA629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BA629E">
              <w:rPr>
                <w:sz w:val="22"/>
                <w:szCs w:val="22"/>
                <w:lang w:eastAsia="ru-RU"/>
              </w:rPr>
              <w:t>- на отходящие.</w:t>
            </w:r>
          </w:p>
          <w:p w:rsidR="007E4F3E" w:rsidRDefault="00C70486" w:rsidP="00ED1B6C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</w:t>
            </w:r>
            <w:r w:rsidR="00BA629E">
              <w:rPr>
                <w:sz w:val="22"/>
                <w:szCs w:val="22"/>
                <w:lang w:eastAsia="ru-RU"/>
              </w:rPr>
              <w:t xml:space="preserve"> Мо</w:t>
            </w:r>
            <w:r w:rsidR="002B71EB">
              <w:rPr>
                <w:sz w:val="22"/>
                <w:szCs w:val="22"/>
                <w:lang w:eastAsia="ru-RU"/>
              </w:rPr>
              <w:t>нтаж выключателей произвести на</w:t>
            </w:r>
            <w:r w:rsidR="00BA629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BA629E">
              <w:rPr>
                <w:sz w:val="22"/>
                <w:szCs w:val="22"/>
                <w:lang w:eastAsia="ru-RU"/>
              </w:rPr>
              <w:t>выкатные</w:t>
            </w:r>
            <w:proofErr w:type="spellEnd"/>
            <w:r w:rsidR="00BA629E">
              <w:rPr>
                <w:sz w:val="22"/>
                <w:szCs w:val="22"/>
                <w:lang w:eastAsia="ru-RU"/>
              </w:rPr>
              <w:t xml:space="preserve"> элементы из-под демонтир</w:t>
            </w:r>
            <w:r w:rsidR="00AA2051">
              <w:rPr>
                <w:sz w:val="22"/>
                <w:szCs w:val="22"/>
                <w:lang w:eastAsia="ru-RU"/>
              </w:rPr>
              <w:t>ованных ма</w:t>
            </w:r>
            <w:r w:rsidR="00BA629E">
              <w:rPr>
                <w:sz w:val="22"/>
                <w:szCs w:val="22"/>
                <w:lang w:eastAsia="ru-RU"/>
              </w:rPr>
              <w:t>ломасляных выключателей.</w:t>
            </w:r>
          </w:p>
          <w:p w:rsidR="00AC03B0" w:rsidRDefault="00AC03B0" w:rsidP="00AC03B0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 Предусмотреть монтажные, пуско-наладочные работы и обследование электромагнитной совместимости устройств.</w:t>
            </w:r>
          </w:p>
        </w:tc>
      </w:tr>
      <w:tr w:rsidR="00BA629E" w:rsidTr="000D2D7D">
        <w:tc>
          <w:tcPr>
            <w:tcW w:w="562" w:type="dxa"/>
          </w:tcPr>
          <w:p w:rsidR="00BA629E" w:rsidRDefault="00537191" w:rsidP="000D2D7D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962" w:type="dxa"/>
          </w:tcPr>
          <w:p w:rsidR="00BA629E" w:rsidRDefault="00BA629E" w:rsidP="00AA2051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Основные технические параметры</w:t>
            </w:r>
            <w:r w:rsidR="00537191">
              <w:rPr>
                <w:sz w:val="22"/>
                <w:szCs w:val="22"/>
                <w:lang w:eastAsia="ru-RU"/>
              </w:rPr>
              <w:t xml:space="preserve"> монтируемого </w:t>
            </w:r>
            <w:r>
              <w:rPr>
                <w:sz w:val="22"/>
                <w:szCs w:val="22"/>
                <w:lang w:eastAsia="ru-RU"/>
              </w:rPr>
              <w:t>оборудования</w:t>
            </w:r>
          </w:p>
        </w:tc>
        <w:tc>
          <w:tcPr>
            <w:tcW w:w="4783" w:type="dxa"/>
          </w:tcPr>
          <w:p w:rsidR="00BA629E" w:rsidRDefault="00BA629E" w:rsidP="000D2D7D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Определить проектированием</w:t>
            </w:r>
          </w:p>
        </w:tc>
      </w:tr>
      <w:tr w:rsidR="00C70486" w:rsidTr="00865F32">
        <w:tc>
          <w:tcPr>
            <w:tcW w:w="562" w:type="dxa"/>
          </w:tcPr>
          <w:p w:rsidR="00C70486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962" w:type="dxa"/>
          </w:tcPr>
          <w:p w:rsidR="00C70486" w:rsidRDefault="0044607D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Требования к качеству</w:t>
            </w:r>
          </w:p>
        </w:tc>
        <w:tc>
          <w:tcPr>
            <w:tcW w:w="4783" w:type="dxa"/>
          </w:tcPr>
          <w:p w:rsidR="00C70486" w:rsidRDefault="0044607D" w:rsidP="0044607D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Вакуумные выключатели ВБПВ-10 должны соответствовать ГОСТ 687-78, новые, 2017 года выпуска. </w:t>
            </w:r>
          </w:p>
        </w:tc>
      </w:tr>
      <w:tr w:rsidR="00ED1B6C" w:rsidTr="00865F32">
        <w:tc>
          <w:tcPr>
            <w:tcW w:w="562" w:type="dxa"/>
          </w:tcPr>
          <w:p w:rsidR="00ED1B6C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962" w:type="dxa"/>
          </w:tcPr>
          <w:p w:rsidR="00ED1B6C" w:rsidRDefault="00ED1B6C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Срок исполнения работ</w:t>
            </w:r>
          </w:p>
        </w:tc>
        <w:tc>
          <w:tcPr>
            <w:tcW w:w="4783" w:type="dxa"/>
          </w:tcPr>
          <w:p w:rsidR="00ED1B6C" w:rsidRDefault="00CB6787" w:rsidP="00CB6787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ED1B6C">
              <w:rPr>
                <w:sz w:val="22"/>
                <w:szCs w:val="22"/>
                <w:lang w:eastAsia="ru-RU"/>
              </w:rPr>
              <w:t>0 (</w:t>
            </w:r>
            <w:r>
              <w:rPr>
                <w:sz w:val="22"/>
                <w:szCs w:val="22"/>
                <w:lang w:eastAsia="ru-RU"/>
              </w:rPr>
              <w:t>двадцать</w:t>
            </w:r>
            <w:r w:rsidR="00ED1B6C">
              <w:rPr>
                <w:sz w:val="22"/>
                <w:szCs w:val="22"/>
                <w:lang w:eastAsia="ru-RU"/>
              </w:rPr>
              <w:t>) календарных дней</w:t>
            </w:r>
          </w:p>
        </w:tc>
      </w:tr>
      <w:tr w:rsidR="0044607D" w:rsidTr="00865F32">
        <w:tc>
          <w:tcPr>
            <w:tcW w:w="562" w:type="dxa"/>
          </w:tcPr>
          <w:p w:rsidR="0044607D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14</w:t>
            </w:r>
          </w:p>
        </w:tc>
        <w:tc>
          <w:tcPr>
            <w:tcW w:w="4962" w:type="dxa"/>
          </w:tcPr>
          <w:p w:rsidR="0044607D" w:rsidRDefault="0044607D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Гарантийный срок</w:t>
            </w:r>
          </w:p>
        </w:tc>
        <w:tc>
          <w:tcPr>
            <w:tcW w:w="4783" w:type="dxa"/>
          </w:tcPr>
          <w:p w:rsidR="0044607D" w:rsidRDefault="0044607D" w:rsidP="00ED1B6C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Гарантийный срок на проектные работы – 2 года с даты подписания акта приема-передачи выполненных работ.</w:t>
            </w:r>
          </w:p>
        </w:tc>
      </w:tr>
      <w:tr w:rsidR="002D3289" w:rsidTr="00865F32">
        <w:tc>
          <w:tcPr>
            <w:tcW w:w="562" w:type="dxa"/>
          </w:tcPr>
          <w:p w:rsidR="002D3289" w:rsidRDefault="00537191" w:rsidP="009458F6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962" w:type="dxa"/>
          </w:tcPr>
          <w:p w:rsidR="002D3289" w:rsidRDefault="002D3289" w:rsidP="00B35135">
            <w:pPr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Особые условия</w:t>
            </w:r>
          </w:p>
        </w:tc>
        <w:tc>
          <w:tcPr>
            <w:tcW w:w="4783" w:type="dxa"/>
          </w:tcPr>
          <w:p w:rsidR="00ED1B6C" w:rsidRDefault="00BA629E" w:rsidP="00ED1B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будут проводиться в действующей ПС-110/10, для проведения работ необходимы согласованные отключения</w:t>
            </w:r>
          </w:p>
          <w:p w:rsidR="006A3235" w:rsidRDefault="00702A36" w:rsidP="00ED1B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должна быть выполнена в соответствии с действующей нормативно- технической документацие</w:t>
            </w:r>
            <w:r w:rsidR="006A3235">
              <w:rPr>
                <w:sz w:val="22"/>
                <w:szCs w:val="22"/>
              </w:rPr>
              <w:t>й, соответствовать ПТЭ и ПТБ.</w:t>
            </w:r>
          </w:p>
          <w:p w:rsidR="006A3235" w:rsidRDefault="006A3235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должен быть согласован с ООО «</w:t>
            </w:r>
            <w:proofErr w:type="spellStart"/>
            <w:r>
              <w:rPr>
                <w:sz w:val="22"/>
                <w:szCs w:val="22"/>
              </w:rPr>
              <w:t>Электротеплосеть</w:t>
            </w:r>
            <w:proofErr w:type="spellEnd"/>
            <w:r>
              <w:rPr>
                <w:sz w:val="22"/>
                <w:szCs w:val="22"/>
              </w:rPr>
              <w:t>».</w:t>
            </w:r>
          </w:p>
          <w:p w:rsidR="00A10C8C" w:rsidRDefault="00A10C8C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должен быть составлен в 4-х экземплярах</w:t>
            </w:r>
            <w:r w:rsidR="00537191">
              <w:rPr>
                <w:sz w:val="22"/>
                <w:szCs w:val="22"/>
              </w:rPr>
              <w:t>+ на электронном носителе.</w:t>
            </w:r>
          </w:p>
          <w:p w:rsidR="00DF1EE4" w:rsidRPr="0044607D" w:rsidRDefault="00DF1EE4" w:rsidP="006A323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строительство не требуется, экспертиза проектной документации не требуется.</w:t>
            </w:r>
            <w:bookmarkStart w:id="0" w:name="_GoBack"/>
            <w:bookmarkEnd w:id="0"/>
          </w:p>
        </w:tc>
      </w:tr>
    </w:tbl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01"/>
      </w:tblGrid>
      <w:tr w:rsidR="00537191" w:rsidRPr="007366E0" w:rsidTr="000D2D7D">
        <w:tc>
          <w:tcPr>
            <w:tcW w:w="5070" w:type="dxa"/>
          </w:tcPr>
          <w:p w:rsidR="00537191" w:rsidRPr="00AC03B0" w:rsidRDefault="00AC03B0" w:rsidP="000D2D7D">
            <w:pPr>
              <w:rPr>
                <w:sz w:val="22"/>
                <w:szCs w:val="22"/>
              </w:rPr>
            </w:pPr>
            <w:r>
              <w:t xml:space="preserve">  </w:t>
            </w:r>
            <w:r w:rsidRPr="00AC03B0">
              <w:rPr>
                <w:sz w:val="22"/>
                <w:szCs w:val="22"/>
              </w:rPr>
              <w:t xml:space="preserve">Генеральный директор </w:t>
            </w:r>
          </w:p>
          <w:p w:rsidR="00AC03B0" w:rsidRDefault="00AC03B0" w:rsidP="000D2D7D">
            <w:r w:rsidRPr="00AC03B0">
              <w:rPr>
                <w:sz w:val="22"/>
                <w:szCs w:val="22"/>
              </w:rPr>
              <w:t>ООО «</w:t>
            </w:r>
            <w:proofErr w:type="spellStart"/>
            <w:proofErr w:type="gramStart"/>
            <w:r w:rsidRPr="00AC03B0">
              <w:rPr>
                <w:sz w:val="22"/>
                <w:szCs w:val="22"/>
              </w:rPr>
              <w:t>Электротеплосеть</w:t>
            </w:r>
            <w:proofErr w:type="spellEnd"/>
            <w:r w:rsidRPr="00AC03B0">
              <w:rPr>
                <w:sz w:val="22"/>
                <w:szCs w:val="22"/>
              </w:rPr>
              <w:t>»</w:t>
            </w:r>
            <w:r>
              <w:t xml:space="preserve">   </w:t>
            </w:r>
            <w:proofErr w:type="gramEnd"/>
            <w:r>
              <w:t xml:space="preserve">                                                </w:t>
            </w:r>
          </w:p>
        </w:tc>
        <w:tc>
          <w:tcPr>
            <w:tcW w:w="4501" w:type="dxa"/>
          </w:tcPr>
          <w:p w:rsidR="00537191" w:rsidRDefault="00537191" w:rsidP="00AC03B0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b/>
                <w:sz w:val="22"/>
                <w:szCs w:val="22"/>
                <w:lang w:eastAsia="ru-RU"/>
              </w:rPr>
            </w:pPr>
          </w:p>
          <w:p w:rsidR="00AC03B0" w:rsidRPr="00AC03B0" w:rsidRDefault="00AC03B0" w:rsidP="00AC03B0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                  </w:t>
            </w:r>
            <w:r w:rsidRPr="00AC03B0">
              <w:rPr>
                <w:sz w:val="22"/>
                <w:szCs w:val="22"/>
                <w:lang w:eastAsia="ru-RU"/>
              </w:rPr>
              <w:t>Сурдин А.Б.</w:t>
            </w:r>
          </w:p>
          <w:p w:rsidR="00AC03B0" w:rsidRPr="007366E0" w:rsidRDefault="00AC03B0" w:rsidP="00AC03B0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</w:p>
        </w:tc>
      </w:tr>
    </w:tbl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37191">
      <w:pPr>
        <w:spacing w:line="16" w:lineRule="atLeast"/>
        <w:rPr>
          <w:b/>
          <w:sz w:val="22"/>
          <w:szCs w:val="22"/>
          <w:lang w:eastAsia="ru-RU"/>
        </w:rPr>
      </w:pPr>
    </w:p>
    <w:p w:rsidR="0031103D" w:rsidRDefault="0031103D" w:rsidP="00C70486">
      <w:pPr>
        <w:spacing w:line="16" w:lineRule="atLeas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sectPr w:rsidR="0031103D" w:rsidSect="00AF7639">
      <w:headerReference w:type="default" r:id="rId9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AC8" w:rsidRDefault="00160AC8">
      <w:r>
        <w:separator/>
      </w:r>
    </w:p>
  </w:endnote>
  <w:endnote w:type="continuationSeparator" w:id="0">
    <w:p w:rsidR="00160AC8" w:rsidRDefault="0016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AC8" w:rsidRDefault="00160AC8">
      <w:r>
        <w:separator/>
      </w:r>
    </w:p>
  </w:footnote>
  <w:footnote w:type="continuationSeparator" w:id="0">
    <w:p w:rsidR="00160AC8" w:rsidRDefault="00160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384"/>
      <w:gridCol w:w="1870"/>
    </w:tblGrid>
    <w:tr w:rsidR="006114BB" w:rsidTr="00037AB2">
      <w:trPr>
        <w:cantSplit/>
        <w:trHeight w:hRule="exact" w:val="164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6114BB" w:rsidRPr="00DD7D9C" w:rsidRDefault="006114BB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78565012" wp14:editId="224AB2C9">
                <wp:simplePos x="0" y="0"/>
                <wp:positionH relativeFrom="margin">
                  <wp:posOffset>125095</wp:posOffset>
                </wp:positionH>
                <wp:positionV relativeFrom="margin">
                  <wp:posOffset>-635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>ПО ЗАПРОСУ КОТИРОВОК НА ПРАВО ЗАКЛЮЧЕНИЯ ДОГОВОРА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CE1150">
            <w:rPr>
              <w:rFonts w:eastAsia="Calibri"/>
              <w:sz w:val="14"/>
              <w:szCs w:val="14"/>
              <w:lang w:eastAsia="en-US"/>
            </w:rPr>
            <w:t xml:space="preserve">НА РАЗРАБОТКУ ПРОЕКТНОЙ ДОКУМЕНТАЦИИ ПО ОБЪЕКТУ «КАПИТАЛЬНЫЙ РЕМОНТ ПС-110/10 «ЯВАС» </w:t>
          </w:r>
          <w:r>
            <w:rPr>
              <w:rFonts w:eastAsia="Calibri"/>
              <w:sz w:val="14"/>
              <w:szCs w:val="14"/>
              <w:lang w:eastAsia="en-US"/>
            </w:rPr>
            <w:t>ПО ЗАМЕНЕ МАСЛЯН</w:t>
          </w:r>
          <w:r w:rsidRPr="00CE1150">
            <w:rPr>
              <w:rFonts w:eastAsia="Calibri"/>
              <w:sz w:val="14"/>
              <w:szCs w:val="14"/>
              <w:lang w:eastAsia="en-US"/>
            </w:rPr>
            <w:t>ЫХ ВЫКЛЮЧАТЕЛЕЙ НА ВАКУУМНЫЕ ВЫКЛЮЧАТЕЛИ»</w:t>
          </w:r>
        </w:p>
        <w:p w:rsidR="006114BB" w:rsidRPr="00CE1150" w:rsidRDefault="006114BB" w:rsidP="00CE1150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>
            <w:rPr>
              <w:rFonts w:eastAsia="Calibri"/>
              <w:lang w:eastAsia="en-US"/>
            </w:rPr>
            <w:t xml:space="preserve">  </w:t>
          </w:r>
          <w:r w:rsidRPr="00CE1150">
            <w:rPr>
              <w:rFonts w:eastAsia="Calibri"/>
              <w:sz w:val="14"/>
              <w:szCs w:val="14"/>
              <w:lang w:eastAsia="en-US"/>
            </w:rPr>
            <w:t>ДЛЯ НУЖД ООО «ЭЛЕКТРОТЕПЛОСЕТЬ»</w:t>
          </w:r>
        </w:p>
        <w:p w:rsidR="006114BB" w:rsidRPr="00CF4644" w:rsidRDefault="006114BB" w:rsidP="00CE1150">
          <w:pPr>
            <w:rPr>
              <w:rFonts w:eastAsia="Calibri"/>
              <w:color w:val="365F91" w:themeColor="accent1" w:themeShade="BF"/>
              <w:lang w:eastAsia="en-US"/>
            </w:rPr>
          </w:pPr>
        </w:p>
        <w:p w:rsidR="006114BB" w:rsidRPr="007C6E72" w:rsidRDefault="006114BB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</w:p>
        <w:p w:rsidR="006114BB" w:rsidRPr="007C6E72" w:rsidRDefault="006114BB" w:rsidP="00720AE5">
          <w:pPr>
            <w:jc w:val="center"/>
            <w:rPr>
              <w:sz w:val="16"/>
              <w:szCs w:val="16"/>
            </w:rPr>
          </w:pP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6114BB" w:rsidRPr="00C93A49" w:rsidRDefault="006114BB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DF1EE4">
            <w:rPr>
              <w:noProof/>
              <w:sz w:val="20"/>
              <w:szCs w:val="20"/>
            </w:rPr>
            <w:t>2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6114BB" w:rsidRDefault="006114BB" w:rsidP="009877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3" w15:restartNumberingAfterBreak="0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A579DE"/>
    <w:multiLevelType w:val="hybridMultilevel"/>
    <w:tmpl w:val="3C74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14E4A"/>
    <w:multiLevelType w:val="hybridMultilevel"/>
    <w:tmpl w:val="E72C4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22A19"/>
    <w:multiLevelType w:val="hybridMultilevel"/>
    <w:tmpl w:val="704C9E42"/>
    <w:lvl w:ilvl="0" w:tplc="B776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0A11F8"/>
    <w:multiLevelType w:val="multilevel"/>
    <w:tmpl w:val="1290A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3" w15:restartNumberingAfterBreak="0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0D2EE9"/>
    <w:multiLevelType w:val="hybridMultilevel"/>
    <w:tmpl w:val="FDC6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255183"/>
    <w:multiLevelType w:val="multilevel"/>
    <w:tmpl w:val="C226D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2.%3.1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0" w15:restartNumberingAfterBreak="0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CE30A3"/>
    <w:multiLevelType w:val="multilevel"/>
    <w:tmpl w:val="70225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1FB1643"/>
    <w:multiLevelType w:val="hybridMultilevel"/>
    <w:tmpl w:val="7466F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277BFF"/>
    <w:multiLevelType w:val="hybridMultilevel"/>
    <w:tmpl w:val="A0161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4"/>
  </w:num>
  <w:num w:numId="5">
    <w:abstractNumId w:val="25"/>
  </w:num>
  <w:num w:numId="6">
    <w:abstractNumId w:val="20"/>
  </w:num>
  <w:num w:numId="7">
    <w:abstractNumId w:val="13"/>
  </w:num>
  <w:num w:numId="8">
    <w:abstractNumId w:val="27"/>
  </w:num>
  <w:num w:numId="9">
    <w:abstractNumId w:val="9"/>
  </w:num>
  <w:num w:numId="10">
    <w:abstractNumId w:val="17"/>
  </w:num>
  <w:num w:numId="11">
    <w:abstractNumId w:val="21"/>
  </w:num>
  <w:num w:numId="12">
    <w:abstractNumId w:val="18"/>
  </w:num>
  <w:num w:numId="13">
    <w:abstractNumId w:val="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22"/>
  </w:num>
  <w:num w:numId="19">
    <w:abstractNumId w:val="26"/>
  </w:num>
  <w:num w:numId="20">
    <w:abstractNumId w:val="11"/>
  </w:num>
  <w:num w:numId="21">
    <w:abstractNumId w:val="19"/>
  </w:num>
  <w:num w:numId="22">
    <w:abstractNumId w:val="14"/>
  </w:num>
  <w:num w:numId="23">
    <w:abstractNumId w:val="6"/>
  </w:num>
  <w:num w:numId="24">
    <w:abstractNumId w:val="24"/>
  </w:num>
  <w:num w:numId="25">
    <w:abstractNumId w:val="16"/>
  </w:num>
  <w:num w:numId="2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3F4"/>
    <w:rsid w:val="000078FC"/>
    <w:rsid w:val="00007EB0"/>
    <w:rsid w:val="000113E3"/>
    <w:rsid w:val="0001186F"/>
    <w:rsid w:val="00011A0C"/>
    <w:rsid w:val="00011FDF"/>
    <w:rsid w:val="00012ECA"/>
    <w:rsid w:val="0001357F"/>
    <w:rsid w:val="000135A5"/>
    <w:rsid w:val="00013B03"/>
    <w:rsid w:val="0001565E"/>
    <w:rsid w:val="00015D23"/>
    <w:rsid w:val="00016719"/>
    <w:rsid w:val="00022E76"/>
    <w:rsid w:val="00022EDD"/>
    <w:rsid w:val="00023553"/>
    <w:rsid w:val="00023554"/>
    <w:rsid w:val="00024828"/>
    <w:rsid w:val="000262CE"/>
    <w:rsid w:val="00027507"/>
    <w:rsid w:val="00027902"/>
    <w:rsid w:val="00031521"/>
    <w:rsid w:val="000316FB"/>
    <w:rsid w:val="000318C9"/>
    <w:rsid w:val="00032D26"/>
    <w:rsid w:val="00032D56"/>
    <w:rsid w:val="00033DD0"/>
    <w:rsid w:val="00035A5B"/>
    <w:rsid w:val="00035A86"/>
    <w:rsid w:val="00036216"/>
    <w:rsid w:val="0003629D"/>
    <w:rsid w:val="000362C2"/>
    <w:rsid w:val="00037AB2"/>
    <w:rsid w:val="00037C31"/>
    <w:rsid w:val="00040C07"/>
    <w:rsid w:val="00040D3A"/>
    <w:rsid w:val="000415D2"/>
    <w:rsid w:val="00041B7E"/>
    <w:rsid w:val="0004298D"/>
    <w:rsid w:val="00043DA4"/>
    <w:rsid w:val="00043FCE"/>
    <w:rsid w:val="00044BB3"/>
    <w:rsid w:val="00044F4C"/>
    <w:rsid w:val="00045909"/>
    <w:rsid w:val="00045B19"/>
    <w:rsid w:val="00047AAC"/>
    <w:rsid w:val="000505B7"/>
    <w:rsid w:val="00050FEF"/>
    <w:rsid w:val="0005143A"/>
    <w:rsid w:val="000521BC"/>
    <w:rsid w:val="00053763"/>
    <w:rsid w:val="00054517"/>
    <w:rsid w:val="0005476C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1AC5"/>
    <w:rsid w:val="00072144"/>
    <w:rsid w:val="00073775"/>
    <w:rsid w:val="00073D02"/>
    <w:rsid w:val="000744BB"/>
    <w:rsid w:val="00076D9C"/>
    <w:rsid w:val="00080109"/>
    <w:rsid w:val="000812A2"/>
    <w:rsid w:val="000812AE"/>
    <w:rsid w:val="00081D58"/>
    <w:rsid w:val="00083D82"/>
    <w:rsid w:val="00083E1D"/>
    <w:rsid w:val="00085149"/>
    <w:rsid w:val="00086091"/>
    <w:rsid w:val="0008695D"/>
    <w:rsid w:val="0008734F"/>
    <w:rsid w:val="00087489"/>
    <w:rsid w:val="00090A47"/>
    <w:rsid w:val="00092E76"/>
    <w:rsid w:val="00093003"/>
    <w:rsid w:val="00094469"/>
    <w:rsid w:val="00094601"/>
    <w:rsid w:val="00094E42"/>
    <w:rsid w:val="0009652A"/>
    <w:rsid w:val="00096F74"/>
    <w:rsid w:val="00097EB1"/>
    <w:rsid w:val="000A0242"/>
    <w:rsid w:val="000A0C87"/>
    <w:rsid w:val="000A1136"/>
    <w:rsid w:val="000A2465"/>
    <w:rsid w:val="000A25FF"/>
    <w:rsid w:val="000A2F43"/>
    <w:rsid w:val="000A3839"/>
    <w:rsid w:val="000A3B3A"/>
    <w:rsid w:val="000A464E"/>
    <w:rsid w:val="000B0F3B"/>
    <w:rsid w:val="000B1241"/>
    <w:rsid w:val="000B1D2A"/>
    <w:rsid w:val="000B1E92"/>
    <w:rsid w:val="000B20B0"/>
    <w:rsid w:val="000B3060"/>
    <w:rsid w:val="000B3258"/>
    <w:rsid w:val="000B333F"/>
    <w:rsid w:val="000B4480"/>
    <w:rsid w:val="000B4D7C"/>
    <w:rsid w:val="000B50C1"/>
    <w:rsid w:val="000B5EAF"/>
    <w:rsid w:val="000B6823"/>
    <w:rsid w:val="000B7AF7"/>
    <w:rsid w:val="000B7B61"/>
    <w:rsid w:val="000C1E74"/>
    <w:rsid w:val="000C3AE7"/>
    <w:rsid w:val="000C4284"/>
    <w:rsid w:val="000C42C0"/>
    <w:rsid w:val="000C56B2"/>
    <w:rsid w:val="000C5B10"/>
    <w:rsid w:val="000C67C2"/>
    <w:rsid w:val="000C74C1"/>
    <w:rsid w:val="000C7DC9"/>
    <w:rsid w:val="000D0462"/>
    <w:rsid w:val="000D056B"/>
    <w:rsid w:val="000D1244"/>
    <w:rsid w:val="000D1A63"/>
    <w:rsid w:val="000D1BB9"/>
    <w:rsid w:val="000D388E"/>
    <w:rsid w:val="000D4AC1"/>
    <w:rsid w:val="000D4B65"/>
    <w:rsid w:val="000D64BC"/>
    <w:rsid w:val="000D6B96"/>
    <w:rsid w:val="000D7037"/>
    <w:rsid w:val="000D7AB3"/>
    <w:rsid w:val="000D7F49"/>
    <w:rsid w:val="000E01E8"/>
    <w:rsid w:val="000E0225"/>
    <w:rsid w:val="000E04D1"/>
    <w:rsid w:val="000E21DC"/>
    <w:rsid w:val="000E3633"/>
    <w:rsid w:val="000E3718"/>
    <w:rsid w:val="000E4839"/>
    <w:rsid w:val="000E4A97"/>
    <w:rsid w:val="000E5D21"/>
    <w:rsid w:val="000F0D05"/>
    <w:rsid w:val="000F148F"/>
    <w:rsid w:val="000F299D"/>
    <w:rsid w:val="000F2C07"/>
    <w:rsid w:val="000F2F24"/>
    <w:rsid w:val="000F47AE"/>
    <w:rsid w:val="00101104"/>
    <w:rsid w:val="00101560"/>
    <w:rsid w:val="001054AD"/>
    <w:rsid w:val="00105E8C"/>
    <w:rsid w:val="00107561"/>
    <w:rsid w:val="0011046E"/>
    <w:rsid w:val="0011335A"/>
    <w:rsid w:val="00113CFF"/>
    <w:rsid w:val="00115030"/>
    <w:rsid w:val="0011783B"/>
    <w:rsid w:val="00120037"/>
    <w:rsid w:val="00120433"/>
    <w:rsid w:val="0012139B"/>
    <w:rsid w:val="001233B8"/>
    <w:rsid w:val="00123DF8"/>
    <w:rsid w:val="0012491F"/>
    <w:rsid w:val="00124B5A"/>
    <w:rsid w:val="00124F59"/>
    <w:rsid w:val="001259E9"/>
    <w:rsid w:val="001261DA"/>
    <w:rsid w:val="0012762E"/>
    <w:rsid w:val="00127822"/>
    <w:rsid w:val="00130246"/>
    <w:rsid w:val="00130783"/>
    <w:rsid w:val="00131EA1"/>
    <w:rsid w:val="00132084"/>
    <w:rsid w:val="001325B8"/>
    <w:rsid w:val="00132D8B"/>
    <w:rsid w:val="001338F8"/>
    <w:rsid w:val="0013440C"/>
    <w:rsid w:val="00140197"/>
    <w:rsid w:val="001414A4"/>
    <w:rsid w:val="001423B6"/>
    <w:rsid w:val="00143C8D"/>
    <w:rsid w:val="001449C3"/>
    <w:rsid w:val="00145F62"/>
    <w:rsid w:val="0014639B"/>
    <w:rsid w:val="00146D45"/>
    <w:rsid w:val="00146E11"/>
    <w:rsid w:val="00146E48"/>
    <w:rsid w:val="00146FCE"/>
    <w:rsid w:val="001479BE"/>
    <w:rsid w:val="001524AD"/>
    <w:rsid w:val="00154B35"/>
    <w:rsid w:val="00156164"/>
    <w:rsid w:val="00156A6B"/>
    <w:rsid w:val="00157F65"/>
    <w:rsid w:val="001608E4"/>
    <w:rsid w:val="00160AC8"/>
    <w:rsid w:val="001613FC"/>
    <w:rsid w:val="001623CE"/>
    <w:rsid w:val="00162CF5"/>
    <w:rsid w:val="001639CE"/>
    <w:rsid w:val="00163C71"/>
    <w:rsid w:val="00164F88"/>
    <w:rsid w:val="001656F4"/>
    <w:rsid w:val="00166C48"/>
    <w:rsid w:val="00166D2F"/>
    <w:rsid w:val="00166E60"/>
    <w:rsid w:val="0016737C"/>
    <w:rsid w:val="00170183"/>
    <w:rsid w:val="001709C8"/>
    <w:rsid w:val="00173131"/>
    <w:rsid w:val="00174497"/>
    <w:rsid w:val="00175092"/>
    <w:rsid w:val="0017560A"/>
    <w:rsid w:val="00175DE3"/>
    <w:rsid w:val="001768C2"/>
    <w:rsid w:val="0017784F"/>
    <w:rsid w:val="00180D50"/>
    <w:rsid w:val="0018256A"/>
    <w:rsid w:val="00182625"/>
    <w:rsid w:val="0018269E"/>
    <w:rsid w:val="00182D0F"/>
    <w:rsid w:val="0018308E"/>
    <w:rsid w:val="001835BA"/>
    <w:rsid w:val="001852B3"/>
    <w:rsid w:val="001862A5"/>
    <w:rsid w:val="001863BD"/>
    <w:rsid w:val="001869F2"/>
    <w:rsid w:val="00187B5F"/>
    <w:rsid w:val="00190227"/>
    <w:rsid w:val="00190CA7"/>
    <w:rsid w:val="00190EF1"/>
    <w:rsid w:val="00191875"/>
    <w:rsid w:val="001923F3"/>
    <w:rsid w:val="00193EB5"/>
    <w:rsid w:val="00194E52"/>
    <w:rsid w:val="001951A9"/>
    <w:rsid w:val="00196143"/>
    <w:rsid w:val="00196A6A"/>
    <w:rsid w:val="001A2492"/>
    <w:rsid w:val="001A4895"/>
    <w:rsid w:val="001A5BE4"/>
    <w:rsid w:val="001A71DA"/>
    <w:rsid w:val="001B08E4"/>
    <w:rsid w:val="001B0979"/>
    <w:rsid w:val="001B0ABE"/>
    <w:rsid w:val="001B1578"/>
    <w:rsid w:val="001B29A3"/>
    <w:rsid w:val="001B2F47"/>
    <w:rsid w:val="001B3BAB"/>
    <w:rsid w:val="001B5625"/>
    <w:rsid w:val="001B576B"/>
    <w:rsid w:val="001B59A6"/>
    <w:rsid w:val="001B5CA2"/>
    <w:rsid w:val="001B6306"/>
    <w:rsid w:val="001B6502"/>
    <w:rsid w:val="001B6BC4"/>
    <w:rsid w:val="001B6C9E"/>
    <w:rsid w:val="001B765B"/>
    <w:rsid w:val="001C2812"/>
    <w:rsid w:val="001C2A88"/>
    <w:rsid w:val="001C438C"/>
    <w:rsid w:val="001C51E4"/>
    <w:rsid w:val="001C559D"/>
    <w:rsid w:val="001C560B"/>
    <w:rsid w:val="001C5E0E"/>
    <w:rsid w:val="001D0DD4"/>
    <w:rsid w:val="001D1011"/>
    <w:rsid w:val="001D4734"/>
    <w:rsid w:val="001D5364"/>
    <w:rsid w:val="001D57FC"/>
    <w:rsid w:val="001D72DA"/>
    <w:rsid w:val="001E10FC"/>
    <w:rsid w:val="001E1711"/>
    <w:rsid w:val="001E5AF9"/>
    <w:rsid w:val="001E7184"/>
    <w:rsid w:val="001F0338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9BE"/>
    <w:rsid w:val="00201D64"/>
    <w:rsid w:val="002026AB"/>
    <w:rsid w:val="00203E3D"/>
    <w:rsid w:val="002064B3"/>
    <w:rsid w:val="00206A6D"/>
    <w:rsid w:val="00206B90"/>
    <w:rsid w:val="00207175"/>
    <w:rsid w:val="00207B61"/>
    <w:rsid w:val="00207EE1"/>
    <w:rsid w:val="0021050F"/>
    <w:rsid w:val="00210D78"/>
    <w:rsid w:val="00210E2D"/>
    <w:rsid w:val="00211CFD"/>
    <w:rsid w:val="00212502"/>
    <w:rsid w:val="002134B5"/>
    <w:rsid w:val="002161E7"/>
    <w:rsid w:val="0021622C"/>
    <w:rsid w:val="00216539"/>
    <w:rsid w:val="00217348"/>
    <w:rsid w:val="00220529"/>
    <w:rsid w:val="00220CBA"/>
    <w:rsid w:val="00222A5D"/>
    <w:rsid w:val="0022464F"/>
    <w:rsid w:val="00225765"/>
    <w:rsid w:val="00225EBC"/>
    <w:rsid w:val="00226164"/>
    <w:rsid w:val="0022626E"/>
    <w:rsid w:val="0022717A"/>
    <w:rsid w:val="002272E0"/>
    <w:rsid w:val="0022745A"/>
    <w:rsid w:val="00227C1A"/>
    <w:rsid w:val="002337A7"/>
    <w:rsid w:val="002340BD"/>
    <w:rsid w:val="002347E1"/>
    <w:rsid w:val="00234D17"/>
    <w:rsid w:val="00236117"/>
    <w:rsid w:val="00237DA2"/>
    <w:rsid w:val="00237E30"/>
    <w:rsid w:val="00242051"/>
    <w:rsid w:val="00242D59"/>
    <w:rsid w:val="0024379E"/>
    <w:rsid w:val="00243AFE"/>
    <w:rsid w:val="002447E2"/>
    <w:rsid w:val="002458DA"/>
    <w:rsid w:val="00245D3C"/>
    <w:rsid w:val="00246EA0"/>
    <w:rsid w:val="00247204"/>
    <w:rsid w:val="00250888"/>
    <w:rsid w:val="0025131B"/>
    <w:rsid w:val="002518CF"/>
    <w:rsid w:val="00251C63"/>
    <w:rsid w:val="0025411C"/>
    <w:rsid w:val="00256BA2"/>
    <w:rsid w:val="00257BE3"/>
    <w:rsid w:val="002605FD"/>
    <w:rsid w:val="002611AC"/>
    <w:rsid w:val="002640FF"/>
    <w:rsid w:val="00265C60"/>
    <w:rsid w:val="002675AD"/>
    <w:rsid w:val="0026793A"/>
    <w:rsid w:val="002679C8"/>
    <w:rsid w:val="00270D35"/>
    <w:rsid w:val="0027237D"/>
    <w:rsid w:val="00272691"/>
    <w:rsid w:val="00272722"/>
    <w:rsid w:val="0027498F"/>
    <w:rsid w:val="00276D84"/>
    <w:rsid w:val="00276DA8"/>
    <w:rsid w:val="002775A9"/>
    <w:rsid w:val="002813A9"/>
    <w:rsid w:val="002848E9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26AB"/>
    <w:rsid w:val="002932B1"/>
    <w:rsid w:val="00293CFF"/>
    <w:rsid w:val="002953F4"/>
    <w:rsid w:val="00295837"/>
    <w:rsid w:val="00295C10"/>
    <w:rsid w:val="002961E0"/>
    <w:rsid w:val="00297ADF"/>
    <w:rsid w:val="00297BA0"/>
    <w:rsid w:val="002A0A24"/>
    <w:rsid w:val="002A0F56"/>
    <w:rsid w:val="002A0F89"/>
    <w:rsid w:val="002A2594"/>
    <w:rsid w:val="002A2EDA"/>
    <w:rsid w:val="002A3869"/>
    <w:rsid w:val="002A3B95"/>
    <w:rsid w:val="002A525D"/>
    <w:rsid w:val="002A55FB"/>
    <w:rsid w:val="002A62AB"/>
    <w:rsid w:val="002B2DEE"/>
    <w:rsid w:val="002B340E"/>
    <w:rsid w:val="002B4C8B"/>
    <w:rsid w:val="002B536A"/>
    <w:rsid w:val="002B5448"/>
    <w:rsid w:val="002B71EB"/>
    <w:rsid w:val="002B7406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77DA"/>
    <w:rsid w:val="002C7851"/>
    <w:rsid w:val="002D09A1"/>
    <w:rsid w:val="002D0AEC"/>
    <w:rsid w:val="002D0C0A"/>
    <w:rsid w:val="002D17A9"/>
    <w:rsid w:val="002D321E"/>
    <w:rsid w:val="002D3289"/>
    <w:rsid w:val="002D3411"/>
    <w:rsid w:val="002D3C58"/>
    <w:rsid w:val="002D419D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2370"/>
    <w:rsid w:val="002E326A"/>
    <w:rsid w:val="002E3D8B"/>
    <w:rsid w:val="002E4097"/>
    <w:rsid w:val="002E5F38"/>
    <w:rsid w:val="002E69E6"/>
    <w:rsid w:val="002E7292"/>
    <w:rsid w:val="002E7589"/>
    <w:rsid w:val="002F2527"/>
    <w:rsid w:val="002F3135"/>
    <w:rsid w:val="002F3BB5"/>
    <w:rsid w:val="002F4740"/>
    <w:rsid w:val="002F54C9"/>
    <w:rsid w:val="002F63E7"/>
    <w:rsid w:val="002F7194"/>
    <w:rsid w:val="002F7D18"/>
    <w:rsid w:val="00300F56"/>
    <w:rsid w:val="00301437"/>
    <w:rsid w:val="00301F30"/>
    <w:rsid w:val="00302423"/>
    <w:rsid w:val="003024A5"/>
    <w:rsid w:val="003028EE"/>
    <w:rsid w:val="00302939"/>
    <w:rsid w:val="0030296C"/>
    <w:rsid w:val="00303041"/>
    <w:rsid w:val="003032A2"/>
    <w:rsid w:val="00303A9D"/>
    <w:rsid w:val="00303E86"/>
    <w:rsid w:val="00304BFC"/>
    <w:rsid w:val="00304C1B"/>
    <w:rsid w:val="00304F15"/>
    <w:rsid w:val="00305671"/>
    <w:rsid w:val="00305674"/>
    <w:rsid w:val="00305AAD"/>
    <w:rsid w:val="00306448"/>
    <w:rsid w:val="00310564"/>
    <w:rsid w:val="003105A3"/>
    <w:rsid w:val="00310E89"/>
    <w:rsid w:val="00310F12"/>
    <w:rsid w:val="0031103D"/>
    <w:rsid w:val="00312B95"/>
    <w:rsid w:val="00320401"/>
    <w:rsid w:val="003214AC"/>
    <w:rsid w:val="00321826"/>
    <w:rsid w:val="00325EC8"/>
    <w:rsid w:val="003274C7"/>
    <w:rsid w:val="00331A46"/>
    <w:rsid w:val="00332628"/>
    <w:rsid w:val="00332AE5"/>
    <w:rsid w:val="00333F4D"/>
    <w:rsid w:val="00334C65"/>
    <w:rsid w:val="003377ED"/>
    <w:rsid w:val="003400D9"/>
    <w:rsid w:val="00341761"/>
    <w:rsid w:val="00342A83"/>
    <w:rsid w:val="003441F3"/>
    <w:rsid w:val="00346787"/>
    <w:rsid w:val="00347CEA"/>
    <w:rsid w:val="0035175E"/>
    <w:rsid w:val="00353824"/>
    <w:rsid w:val="00355322"/>
    <w:rsid w:val="0035563B"/>
    <w:rsid w:val="003568E0"/>
    <w:rsid w:val="00356962"/>
    <w:rsid w:val="0035796D"/>
    <w:rsid w:val="00360AD4"/>
    <w:rsid w:val="00362AC3"/>
    <w:rsid w:val="00365673"/>
    <w:rsid w:val="00365917"/>
    <w:rsid w:val="003670F7"/>
    <w:rsid w:val="00367326"/>
    <w:rsid w:val="00367DD7"/>
    <w:rsid w:val="00370ACC"/>
    <w:rsid w:val="0037293D"/>
    <w:rsid w:val="00372D22"/>
    <w:rsid w:val="003751D9"/>
    <w:rsid w:val="00376952"/>
    <w:rsid w:val="0037730D"/>
    <w:rsid w:val="00380F8F"/>
    <w:rsid w:val="00381E3B"/>
    <w:rsid w:val="003825C3"/>
    <w:rsid w:val="003828CE"/>
    <w:rsid w:val="00382C48"/>
    <w:rsid w:val="00383100"/>
    <w:rsid w:val="00383A86"/>
    <w:rsid w:val="00387142"/>
    <w:rsid w:val="00387480"/>
    <w:rsid w:val="00387612"/>
    <w:rsid w:val="0038762F"/>
    <w:rsid w:val="00391C58"/>
    <w:rsid w:val="00393E58"/>
    <w:rsid w:val="003943AC"/>
    <w:rsid w:val="003948EB"/>
    <w:rsid w:val="00394B21"/>
    <w:rsid w:val="003955EB"/>
    <w:rsid w:val="00395F62"/>
    <w:rsid w:val="003965A9"/>
    <w:rsid w:val="003967B6"/>
    <w:rsid w:val="0039788E"/>
    <w:rsid w:val="003A022F"/>
    <w:rsid w:val="003A0702"/>
    <w:rsid w:val="003A2583"/>
    <w:rsid w:val="003A2B2F"/>
    <w:rsid w:val="003A2BF2"/>
    <w:rsid w:val="003A4166"/>
    <w:rsid w:val="003A4601"/>
    <w:rsid w:val="003A460B"/>
    <w:rsid w:val="003A492B"/>
    <w:rsid w:val="003A5BCB"/>
    <w:rsid w:val="003A6FB0"/>
    <w:rsid w:val="003A7D11"/>
    <w:rsid w:val="003B087D"/>
    <w:rsid w:val="003B0AB3"/>
    <w:rsid w:val="003B0BFE"/>
    <w:rsid w:val="003B0F76"/>
    <w:rsid w:val="003B15FC"/>
    <w:rsid w:val="003B18A6"/>
    <w:rsid w:val="003B1F2A"/>
    <w:rsid w:val="003B338C"/>
    <w:rsid w:val="003B33BB"/>
    <w:rsid w:val="003B3F82"/>
    <w:rsid w:val="003B493F"/>
    <w:rsid w:val="003B57CD"/>
    <w:rsid w:val="003B5828"/>
    <w:rsid w:val="003B5F27"/>
    <w:rsid w:val="003B60AC"/>
    <w:rsid w:val="003C0006"/>
    <w:rsid w:val="003C08CB"/>
    <w:rsid w:val="003C21C5"/>
    <w:rsid w:val="003C3C62"/>
    <w:rsid w:val="003C4B18"/>
    <w:rsid w:val="003C78A8"/>
    <w:rsid w:val="003D093D"/>
    <w:rsid w:val="003D09E7"/>
    <w:rsid w:val="003D1642"/>
    <w:rsid w:val="003D1A83"/>
    <w:rsid w:val="003D2865"/>
    <w:rsid w:val="003D2874"/>
    <w:rsid w:val="003D29AD"/>
    <w:rsid w:val="003D3281"/>
    <w:rsid w:val="003D3E16"/>
    <w:rsid w:val="003D43E7"/>
    <w:rsid w:val="003D4504"/>
    <w:rsid w:val="003D48FF"/>
    <w:rsid w:val="003D689D"/>
    <w:rsid w:val="003D6D2C"/>
    <w:rsid w:val="003D7BA6"/>
    <w:rsid w:val="003D7BD0"/>
    <w:rsid w:val="003E0E2A"/>
    <w:rsid w:val="003E12B1"/>
    <w:rsid w:val="003E17B0"/>
    <w:rsid w:val="003E1B00"/>
    <w:rsid w:val="003E2000"/>
    <w:rsid w:val="003E254C"/>
    <w:rsid w:val="003E40AC"/>
    <w:rsid w:val="003E4CB5"/>
    <w:rsid w:val="003E6897"/>
    <w:rsid w:val="003E6E98"/>
    <w:rsid w:val="003F0471"/>
    <w:rsid w:val="003F053A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401C0F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744B"/>
    <w:rsid w:val="00430CAF"/>
    <w:rsid w:val="004319E7"/>
    <w:rsid w:val="0043233F"/>
    <w:rsid w:val="0043300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3261"/>
    <w:rsid w:val="004440CC"/>
    <w:rsid w:val="004440E2"/>
    <w:rsid w:val="0044515E"/>
    <w:rsid w:val="0044607D"/>
    <w:rsid w:val="00446E7A"/>
    <w:rsid w:val="0044763C"/>
    <w:rsid w:val="004516D0"/>
    <w:rsid w:val="00451C15"/>
    <w:rsid w:val="00452950"/>
    <w:rsid w:val="00453222"/>
    <w:rsid w:val="00453EB4"/>
    <w:rsid w:val="004553A9"/>
    <w:rsid w:val="004561B6"/>
    <w:rsid w:val="00456D39"/>
    <w:rsid w:val="00462C1D"/>
    <w:rsid w:val="00463803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13EC"/>
    <w:rsid w:val="0049295C"/>
    <w:rsid w:val="00492A09"/>
    <w:rsid w:val="00493633"/>
    <w:rsid w:val="00493729"/>
    <w:rsid w:val="00493A17"/>
    <w:rsid w:val="00494A9A"/>
    <w:rsid w:val="0049697F"/>
    <w:rsid w:val="00496EC5"/>
    <w:rsid w:val="004A2EA5"/>
    <w:rsid w:val="004A4CA7"/>
    <w:rsid w:val="004A524E"/>
    <w:rsid w:val="004A5C7C"/>
    <w:rsid w:val="004B0BC6"/>
    <w:rsid w:val="004B0EAD"/>
    <w:rsid w:val="004B1F80"/>
    <w:rsid w:val="004B221F"/>
    <w:rsid w:val="004B380D"/>
    <w:rsid w:val="004B3A37"/>
    <w:rsid w:val="004B4EBD"/>
    <w:rsid w:val="004B52DD"/>
    <w:rsid w:val="004B67C3"/>
    <w:rsid w:val="004B7427"/>
    <w:rsid w:val="004C025A"/>
    <w:rsid w:val="004C0C44"/>
    <w:rsid w:val="004C1215"/>
    <w:rsid w:val="004C1B70"/>
    <w:rsid w:val="004C1B8F"/>
    <w:rsid w:val="004C2503"/>
    <w:rsid w:val="004C4A14"/>
    <w:rsid w:val="004C4CE0"/>
    <w:rsid w:val="004C680F"/>
    <w:rsid w:val="004C6947"/>
    <w:rsid w:val="004C7C01"/>
    <w:rsid w:val="004C7F4F"/>
    <w:rsid w:val="004D12F8"/>
    <w:rsid w:val="004D19AF"/>
    <w:rsid w:val="004D23E5"/>
    <w:rsid w:val="004D377A"/>
    <w:rsid w:val="004D37D1"/>
    <w:rsid w:val="004D4801"/>
    <w:rsid w:val="004D548B"/>
    <w:rsid w:val="004D57DE"/>
    <w:rsid w:val="004D5988"/>
    <w:rsid w:val="004D5A79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3B7A"/>
    <w:rsid w:val="004E489C"/>
    <w:rsid w:val="004E49A0"/>
    <w:rsid w:val="004E4AF5"/>
    <w:rsid w:val="004E50C5"/>
    <w:rsid w:val="004E5373"/>
    <w:rsid w:val="004E58AF"/>
    <w:rsid w:val="004F10CC"/>
    <w:rsid w:val="004F2B8B"/>
    <w:rsid w:val="004F2EF0"/>
    <w:rsid w:val="004F35CF"/>
    <w:rsid w:val="004F4544"/>
    <w:rsid w:val="004F5B6E"/>
    <w:rsid w:val="004F640C"/>
    <w:rsid w:val="004F6A21"/>
    <w:rsid w:val="004F6F73"/>
    <w:rsid w:val="004F7EB8"/>
    <w:rsid w:val="00500DB8"/>
    <w:rsid w:val="00500F50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726"/>
    <w:rsid w:val="00514C9C"/>
    <w:rsid w:val="0051598A"/>
    <w:rsid w:val="00517847"/>
    <w:rsid w:val="00517A31"/>
    <w:rsid w:val="00517A9A"/>
    <w:rsid w:val="00517AC7"/>
    <w:rsid w:val="00520B65"/>
    <w:rsid w:val="0052117F"/>
    <w:rsid w:val="00521FCA"/>
    <w:rsid w:val="00523858"/>
    <w:rsid w:val="00524D39"/>
    <w:rsid w:val="00525267"/>
    <w:rsid w:val="00526214"/>
    <w:rsid w:val="0052672E"/>
    <w:rsid w:val="005273B4"/>
    <w:rsid w:val="00530AF3"/>
    <w:rsid w:val="00531224"/>
    <w:rsid w:val="005327DD"/>
    <w:rsid w:val="00532FEA"/>
    <w:rsid w:val="00533019"/>
    <w:rsid w:val="0053375D"/>
    <w:rsid w:val="00533C96"/>
    <w:rsid w:val="0053445C"/>
    <w:rsid w:val="00534658"/>
    <w:rsid w:val="00535CB0"/>
    <w:rsid w:val="00535E3F"/>
    <w:rsid w:val="00537191"/>
    <w:rsid w:val="00537537"/>
    <w:rsid w:val="0054060B"/>
    <w:rsid w:val="00545489"/>
    <w:rsid w:val="00545F4E"/>
    <w:rsid w:val="00550AF1"/>
    <w:rsid w:val="0055128F"/>
    <w:rsid w:val="005516C9"/>
    <w:rsid w:val="005519EE"/>
    <w:rsid w:val="00551A77"/>
    <w:rsid w:val="0055292B"/>
    <w:rsid w:val="00555600"/>
    <w:rsid w:val="00556E98"/>
    <w:rsid w:val="00560C1C"/>
    <w:rsid w:val="0056580E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43D"/>
    <w:rsid w:val="00572BC1"/>
    <w:rsid w:val="00572D2F"/>
    <w:rsid w:val="00575061"/>
    <w:rsid w:val="005768C4"/>
    <w:rsid w:val="00576CFD"/>
    <w:rsid w:val="00576E5D"/>
    <w:rsid w:val="00577B04"/>
    <w:rsid w:val="00577B11"/>
    <w:rsid w:val="00582DCE"/>
    <w:rsid w:val="00583D16"/>
    <w:rsid w:val="005841CC"/>
    <w:rsid w:val="00584394"/>
    <w:rsid w:val="00585253"/>
    <w:rsid w:val="00585BA8"/>
    <w:rsid w:val="00585D04"/>
    <w:rsid w:val="00585D38"/>
    <w:rsid w:val="0058695C"/>
    <w:rsid w:val="005936B3"/>
    <w:rsid w:val="005965AE"/>
    <w:rsid w:val="005972E2"/>
    <w:rsid w:val="005A06F3"/>
    <w:rsid w:val="005A1193"/>
    <w:rsid w:val="005A1B26"/>
    <w:rsid w:val="005A2377"/>
    <w:rsid w:val="005A325C"/>
    <w:rsid w:val="005A48C6"/>
    <w:rsid w:val="005A52A0"/>
    <w:rsid w:val="005A74AA"/>
    <w:rsid w:val="005B072C"/>
    <w:rsid w:val="005B07B5"/>
    <w:rsid w:val="005B1827"/>
    <w:rsid w:val="005B35CE"/>
    <w:rsid w:val="005B3AA9"/>
    <w:rsid w:val="005B530E"/>
    <w:rsid w:val="005B7018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AE8"/>
    <w:rsid w:val="005C5C63"/>
    <w:rsid w:val="005C6D55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6BBA"/>
    <w:rsid w:val="005D79EF"/>
    <w:rsid w:val="005E036D"/>
    <w:rsid w:val="005E059B"/>
    <w:rsid w:val="005E05E0"/>
    <w:rsid w:val="005E24B8"/>
    <w:rsid w:val="005E2BAB"/>
    <w:rsid w:val="005E33D8"/>
    <w:rsid w:val="005E393B"/>
    <w:rsid w:val="005E4AF5"/>
    <w:rsid w:val="005E4BBA"/>
    <w:rsid w:val="005E6986"/>
    <w:rsid w:val="005E7374"/>
    <w:rsid w:val="005F00D7"/>
    <w:rsid w:val="005F0147"/>
    <w:rsid w:val="005F0B26"/>
    <w:rsid w:val="005F15A1"/>
    <w:rsid w:val="005F193C"/>
    <w:rsid w:val="005F32B4"/>
    <w:rsid w:val="005F59A2"/>
    <w:rsid w:val="005F6294"/>
    <w:rsid w:val="005F769C"/>
    <w:rsid w:val="005F7734"/>
    <w:rsid w:val="005F7B22"/>
    <w:rsid w:val="005F7C34"/>
    <w:rsid w:val="0060126E"/>
    <w:rsid w:val="00603585"/>
    <w:rsid w:val="00606492"/>
    <w:rsid w:val="00606BA5"/>
    <w:rsid w:val="00607879"/>
    <w:rsid w:val="00607898"/>
    <w:rsid w:val="006101A5"/>
    <w:rsid w:val="00610E37"/>
    <w:rsid w:val="006114BB"/>
    <w:rsid w:val="0061218A"/>
    <w:rsid w:val="00612371"/>
    <w:rsid w:val="006125F4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FC5"/>
    <w:rsid w:val="00622F3A"/>
    <w:rsid w:val="00623903"/>
    <w:rsid w:val="00625E61"/>
    <w:rsid w:val="0062737F"/>
    <w:rsid w:val="00630379"/>
    <w:rsid w:val="00630A3C"/>
    <w:rsid w:val="006310B9"/>
    <w:rsid w:val="0063257D"/>
    <w:rsid w:val="00633D0C"/>
    <w:rsid w:val="00635A4A"/>
    <w:rsid w:val="00635D08"/>
    <w:rsid w:val="006360BF"/>
    <w:rsid w:val="006363AD"/>
    <w:rsid w:val="00640005"/>
    <w:rsid w:val="0064000B"/>
    <w:rsid w:val="006412BB"/>
    <w:rsid w:val="006433FF"/>
    <w:rsid w:val="00643605"/>
    <w:rsid w:val="00645287"/>
    <w:rsid w:val="006454EB"/>
    <w:rsid w:val="006463A7"/>
    <w:rsid w:val="00646559"/>
    <w:rsid w:val="006465D9"/>
    <w:rsid w:val="0064692C"/>
    <w:rsid w:val="00646993"/>
    <w:rsid w:val="00646C67"/>
    <w:rsid w:val="00646DFA"/>
    <w:rsid w:val="006470BA"/>
    <w:rsid w:val="00650CC9"/>
    <w:rsid w:val="006511E8"/>
    <w:rsid w:val="00651789"/>
    <w:rsid w:val="00651F2E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376A"/>
    <w:rsid w:val="006650D8"/>
    <w:rsid w:val="006653FF"/>
    <w:rsid w:val="00665891"/>
    <w:rsid w:val="0066619F"/>
    <w:rsid w:val="00670863"/>
    <w:rsid w:val="0067271D"/>
    <w:rsid w:val="0067384F"/>
    <w:rsid w:val="00676E9A"/>
    <w:rsid w:val="00677339"/>
    <w:rsid w:val="00680629"/>
    <w:rsid w:val="006809DF"/>
    <w:rsid w:val="00681CF0"/>
    <w:rsid w:val="006824ED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94FD1"/>
    <w:rsid w:val="006A001C"/>
    <w:rsid w:val="006A0E22"/>
    <w:rsid w:val="006A2B8C"/>
    <w:rsid w:val="006A3235"/>
    <w:rsid w:val="006A39E8"/>
    <w:rsid w:val="006A3C31"/>
    <w:rsid w:val="006A3EAD"/>
    <w:rsid w:val="006A4C20"/>
    <w:rsid w:val="006A4E9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B7800"/>
    <w:rsid w:val="006C0211"/>
    <w:rsid w:val="006C1B5D"/>
    <w:rsid w:val="006C1DA8"/>
    <w:rsid w:val="006C1E76"/>
    <w:rsid w:val="006C21C7"/>
    <w:rsid w:val="006C32DE"/>
    <w:rsid w:val="006C3627"/>
    <w:rsid w:val="006C64D6"/>
    <w:rsid w:val="006C69E1"/>
    <w:rsid w:val="006C6B40"/>
    <w:rsid w:val="006C72CE"/>
    <w:rsid w:val="006D0C59"/>
    <w:rsid w:val="006D1466"/>
    <w:rsid w:val="006D238D"/>
    <w:rsid w:val="006D309B"/>
    <w:rsid w:val="006D4B1A"/>
    <w:rsid w:val="006D5728"/>
    <w:rsid w:val="006D59C3"/>
    <w:rsid w:val="006D60AB"/>
    <w:rsid w:val="006D707A"/>
    <w:rsid w:val="006D74B4"/>
    <w:rsid w:val="006E19CD"/>
    <w:rsid w:val="006E1CD3"/>
    <w:rsid w:val="006E1F31"/>
    <w:rsid w:val="006E246D"/>
    <w:rsid w:val="006E28BE"/>
    <w:rsid w:val="006E2C49"/>
    <w:rsid w:val="006E32AF"/>
    <w:rsid w:val="006E52E4"/>
    <w:rsid w:val="006E5BFC"/>
    <w:rsid w:val="006E72D3"/>
    <w:rsid w:val="006E764F"/>
    <w:rsid w:val="006E7B01"/>
    <w:rsid w:val="006E7B5C"/>
    <w:rsid w:val="006F15FF"/>
    <w:rsid w:val="006F2430"/>
    <w:rsid w:val="006F3340"/>
    <w:rsid w:val="006F3A44"/>
    <w:rsid w:val="006F3EBB"/>
    <w:rsid w:val="006F46F7"/>
    <w:rsid w:val="006F48A9"/>
    <w:rsid w:val="006F5249"/>
    <w:rsid w:val="006F7949"/>
    <w:rsid w:val="006F7C87"/>
    <w:rsid w:val="007005FD"/>
    <w:rsid w:val="00702A36"/>
    <w:rsid w:val="007045A1"/>
    <w:rsid w:val="00704AF5"/>
    <w:rsid w:val="00705699"/>
    <w:rsid w:val="00705BDF"/>
    <w:rsid w:val="00705BFD"/>
    <w:rsid w:val="00705D12"/>
    <w:rsid w:val="0070749D"/>
    <w:rsid w:val="00710C1A"/>
    <w:rsid w:val="00715D1E"/>
    <w:rsid w:val="007160A6"/>
    <w:rsid w:val="00716AE7"/>
    <w:rsid w:val="00717EBD"/>
    <w:rsid w:val="00720879"/>
    <w:rsid w:val="00720AC7"/>
    <w:rsid w:val="00720AE5"/>
    <w:rsid w:val="00720DA4"/>
    <w:rsid w:val="00720FF9"/>
    <w:rsid w:val="00723E4A"/>
    <w:rsid w:val="0072443C"/>
    <w:rsid w:val="0072660F"/>
    <w:rsid w:val="00726E75"/>
    <w:rsid w:val="007279BC"/>
    <w:rsid w:val="007306FF"/>
    <w:rsid w:val="00731CFC"/>
    <w:rsid w:val="00731DBC"/>
    <w:rsid w:val="007336B4"/>
    <w:rsid w:val="007341BD"/>
    <w:rsid w:val="00734857"/>
    <w:rsid w:val="007366E0"/>
    <w:rsid w:val="007370C3"/>
    <w:rsid w:val="00737DBF"/>
    <w:rsid w:val="00740353"/>
    <w:rsid w:val="00740C20"/>
    <w:rsid w:val="00741860"/>
    <w:rsid w:val="00741D1A"/>
    <w:rsid w:val="00741EBC"/>
    <w:rsid w:val="00743538"/>
    <w:rsid w:val="00745878"/>
    <w:rsid w:val="00745BD9"/>
    <w:rsid w:val="007461B7"/>
    <w:rsid w:val="00746561"/>
    <w:rsid w:val="007478B2"/>
    <w:rsid w:val="007506D2"/>
    <w:rsid w:val="007507DD"/>
    <w:rsid w:val="00751621"/>
    <w:rsid w:val="0075195A"/>
    <w:rsid w:val="00751D9A"/>
    <w:rsid w:val="00751EB1"/>
    <w:rsid w:val="00753184"/>
    <w:rsid w:val="007538EB"/>
    <w:rsid w:val="00753F97"/>
    <w:rsid w:val="00755655"/>
    <w:rsid w:val="00756D35"/>
    <w:rsid w:val="0075764C"/>
    <w:rsid w:val="00757653"/>
    <w:rsid w:val="0076006E"/>
    <w:rsid w:val="0076342E"/>
    <w:rsid w:val="00763DA0"/>
    <w:rsid w:val="00765109"/>
    <w:rsid w:val="007675D8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09BA"/>
    <w:rsid w:val="007915E3"/>
    <w:rsid w:val="00791BDA"/>
    <w:rsid w:val="00792297"/>
    <w:rsid w:val="007942EA"/>
    <w:rsid w:val="007944D8"/>
    <w:rsid w:val="00794BF7"/>
    <w:rsid w:val="00794ECA"/>
    <w:rsid w:val="00795A87"/>
    <w:rsid w:val="007962E2"/>
    <w:rsid w:val="007970EE"/>
    <w:rsid w:val="0079730A"/>
    <w:rsid w:val="007A072A"/>
    <w:rsid w:val="007A0E4F"/>
    <w:rsid w:val="007A3CDA"/>
    <w:rsid w:val="007A4741"/>
    <w:rsid w:val="007A5975"/>
    <w:rsid w:val="007A5A46"/>
    <w:rsid w:val="007A6838"/>
    <w:rsid w:val="007A7071"/>
    <w:rsid w:val="007A75ED"/>
    <w:rsid w:val="007B02C7"/>
    <w:rsid w:val="007B0D01"/>
    <w:rsid w:val="007B0E48"/>
    <w:rsid w:val="007B18E2"/>
    <w:rsid w:val="007B1B13"/>
    <w:rsid w:val="007B1F33"/>
    <w:rsid w:val="007B5C6D"/>
    <w:rsid w:val="007B74B5"/>
    <w:rsid w:val="007B7730"/>
    <w:rsid w:val="007B7BC8"/>
    <w:rsid w:val="007C00A9"/>
    <w:rsid w:val="007C2B1F"/>
    <w:rsid w:val="007C3922"/>
    <w:rsid w:val="007C3CB3"/>
    <w:rsid w:val="007C4103"/>
    <w:rsid w:val="007C5487"/>
    <w:rsid w:val="007C59AE"/>
    <w:rsid w:val="007C6E72"/>
    <w:rsid w:val="007D0D67"/>
    <w:rsid w:val="007D3268"/>
    <w:rsid w:val="007D45B7"/>
    <w:rsid w:val="007D51B0"/>
    <w:rsid w:val="007D5A96"/>
    <w:rsid w:val="007E1143"/>
    <w:rsid w:val="007E1C10"/>
    <w:rsid w:val="007E2DA8"/>
    <w:rsid w:val="007E3233"/>
    <w:rsid w:val="007E3DB5"/>
    <w:rsid w:val="007E4F3E"/>
    <w:rsid w:val="007E5AF5"/>
    <w:rsid w:val="007E5E2A"/>
    <w:rsid w:val="007E6B87"/>
    <w:rsid w:val="007E722D"/>
    <w:rsid w:val="007E7741"/>
    <w:rsid w:val="007E77AB"/>
    <w:rsid w:val="007E7A0F"/>
    <w:rsid w:val="007F12CB"/>
    <w:rsid w:val="007F17D1"/>
    <w:rsid w:val="007F2B8A"/>
    <w:rsid w:val="007F3401"/>
    <w:rsid w:val="007F414A"/>
    <w:rsid w:val="007F43E5"/>
    <w:rsid w:val="007F44B9"/>
    <w:rsid w:val="007F4557"/>
    <w:rsid w:val="007F49D1"/>
    <w:rsid w:val="007F52A6"/>
    <w:rsid w:val="007F7AC1"/>
    <w:rsid w:val="00801559"/>
    <w:rsid w:val="008028D6"/>
    <w:rsid w:val="00803000"/>
    <w:rsid w:val="008036C8"/>
    <w:rsid w:val="008048ED"/>
    <w:rsid w:val="008050C9"/>
    <w:rsid w:val="008053D5"/>
    <w:rsid w:val="00805978"/>
    <w:rsid w:val="00806B4B"/>
    <w:rsid w:val="00806C1A"/>
    <w:rsid w:val="00811959"/>
    <w:rsid w:val="00811E2E"/>
    <w:rsid w:val="00811E3A"/>
    <w:rsid w:val="00812043"/>
    <w:rsid w:val="008129B6"/>
    <w:rsid w:val="00813C4C"/>
    <w:rsid w:val="00813D75"/>
    <w:rsid w:val="008155A6"/>
    <w:rsid w:val="00816194"/>
    <w:rsid w:val="008163CE"/>
    <w:rsid w:val="00816875"/>
    <w:rsid w:val="00821181"/>
    <w:rsid w:val="0082220D"/>
    <w:rsid w:val="008227D1"/>
    <w:rsid w:val="00822BC5"/>
    <w:rsid w:val="008235CC"/>
    <w:rsid w:val="00823D37"/>
    <w:rsid w:val="0082598F"/>
    <w:rsid w:val="00825C8F"/>
    <w:rsid w:val="0082722F"/>
    <w:rsid w:val="0082748C"/>
    <w:rsid w:val="0083013E"/>
    <w:rsid w:val="0083021E"/>
    <w:rsid w:val="00830352"/>
    <w:rsid w:val="00830604"/>
    <w:rsid w:val="0083090D"/>
    <w:rsid w:val="00830BAA"/>
    <w:rsid w:val="00831E0E"/>
    <w:rsid w:val="0083324B"/>
    <w:rsid w:val="00833AA9"/>
    <w:rsid w:val="00834166"/>
    <w:rsid w:val="008343B9"/>
    <w:rsid w:val="008344CA"/>
    <w:rsid w:val="00834CF3"/>
    <w:rsid w:val="00835644"/>
    <w:rsid w:val="0083648C"/>
    <w:rsid w:val="0083658F"/>
    <w:rsid w:val="008365C0"/>
    <w:rsid w:val="008371BC"/>
    <w:rsid w:val="008379A8"/>
    <w:rsid w:val="00837AB7"/>
    <w:rsid w:val="00837B16"/>
    <w:rsid w:val="00837C8B"/>
    <w:rsid w:val="00837EDB"/>
    <w:rsid w:val="00842F9F"/>
    <w:rsid w:val="00843073"/>
    <w:rsid w:val="008446BE"/>
    <w:rsid w:val="008462AA"/>
    <w:rsid w:val="00846D31"/>
    <w:rsid w:val="00846FE7"/>
    <w:rsid w:val="008478FA"/>
    <w:rsid w:val="00847987"/>
    <w:rsid w:val="00847B83"/>
    <w:rsid w:val="00847C5E"/>
    <w:rsid w:val="00851976"/>
    <w:rsid w:val="0085200F"/>
    <w:rsid w:val="008522C4"/>
    <w:rsid w:val="00852A40"/>
    <w:rsid w:val="00852B7A"/>
    <w:rsid w:val="00853228"/>
    <w:rsid w:val="00854069"/>
    <w:rsid w:val="00854BA6"/>
    <w:rsid w:val="00854DAA"/>
    <w:rsid w:val="008550F4"/>
    <w:rsid w:val="0085613B"/>
    <w:rsid w:val="00857D13"/>
    <w:rsid w:val="008614F4"/>
    <w:rsid w:val="008618B9"/>
    <w:rsid w:val="00861B96"/>
    <w:rsid w:val="0086213C"/>
    <w:rsid w:val="0086236D"/>
    <w:rsid w:val="0086278E"/>
    <w:rsid w:val="0086322B"/>
    <w:rsid w:val="00863D30"/>
    <w:rsid w:val="008646AE"/>
    <w:rsid w:val="00864A35"/>
    <w:rsid w:val="0086591A"/>
    <w:rsid w:val="00865F32"/>
    <w:rsid w:val="00866752"/>
    <w:rsid w:val="0086711A"/>
    <w:rsid w:val="00867408"/>
    <w:rsid w:val="0086753E"/>
    <w:rsid w:val="00870358"/>
    <w:rsid w:val="00870FE3"/>
    <w:rsid w:val="008714A0"/>
    <w:rsid w:val="0087161B"/>
    <w:rsid w:val="008720C3"/>
    <w:rsid w:val="008728DB"/>
    <w:rsid w:val="00872BD8"/>
    <w:rsid w:val="00872DDF"/>
    <w:rsid w:val="00873C8E"/>
    <w:rsid w:val="00874769"/>
    <w:rsid w:val="00875BF9"/>
    <w:rsid w:val="00876318"/>
    <w:rsid w:val="00876353"/>
    <w:rsid w:val="00877337"/>
    <w:rsid w:val="00880F18"/>
    <w:rsid w:val="00881922"/>
    <w:rsid w:val="00883A74"/>
    <w:rsid w:val="0088519E"/>
    <w:rsid w:val="00886012"/>
    <w:rsid w:val="00886D48"/>
    <w:rsid w:val="00887386"/>
    <w:rsid w:val="00887640"/>
    <w:rsid w:val="00887754"/>
    <w:rsid w:val="008900C7"/>
    <w:rsid w:val="008903EC"/>
    <w:rsid w:val="008913CA"/>
    <w:rsid w:val="00891D74"/>
    <w:rsid w:val="00893EF5"/>
    <w:rsid w:val="00894234"/>
    <w:rsid w:val="008947A6"/>
    <w:rsid w:val="00895800"/>
    <w:rsid w:val="008964CD"/>
    <w:rsid w:val="00897AC8"/>
    <w:rsid w:val="008A2261"/>
    <w:rsid w:val="008A23ED"/>
    <w:rsid w:val="008A3FCB"/>
    <w:rsid w:val="008A491A"/>
    <w:rsid w:val="008A5A67"/>
    <w:rsid w:val="008A6007"/>
    <w:rsid w:val="008A73AA"/>
    <w:rsid w:val="008B1EDD"/>
    <w:rsid w:val="008B356E"/>
    <w:rsid w:val="008B39C4"/>
    <w:rsid w:val="008B4465"/>
    <w:rsid w:val="008B53B0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C7568"/>
    <w:rsid w:val="008D092E"/>
    <w:rsid w:val="008D2617"/>
    <w:rsid w:val="008D42BD"/>
    <w:rsid w:val="008D441D"/>
    <w:rsid w:val="008D4614"/>
    <w:rsid w:val="008D70CB"/>
    <w:rsid w:val="008D7294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307A"/>
    <w:rsid w:val="008F4252"/>
    <w:rsid w:val="008F4C68"/>
    <w:rsid w:val="008F5A59"/>
    <w:rsid w:val="008F5E19"/>
    <w:rsid w:val="008F5EA4"/>
    <w:rsid w:val="008F65F8"/>
    <w:rsid w:val="008F7CA7"/>
    <w:rsid w:val="008F7F99"/>
    <w:rsid w:val="009025E8"/>
    <w:rsid w:val="009027C1"/>
    <w:rsid w:val="00902CDF"/>
    <w:rsid w:val="00903B88"/>
    <w:rsid w:val="009064F8"/>
    <w:rsid w:val="009073BB"/>
    <w:rsid w:val="009109F3"/>
    <w:rsid w:val="00910E6C"/>
    <w:rsid w:val="00911109"/>
    <w:rsid w:val="0091281C"/>
    <w:rsid w:val="00912EBC"/>
    <w:rsid w:val="00912FD7"/>
    <w:rsid w:val="00914339"/>
    <w:rsid w:val="00915B37"/>
    <w:rsid w:val="0091634B"/>
    <w:rsid w:val="00916AD4"/>
    <w:rsid w:val="009172BE"/>
    <w:rsid w:val="0092064D"/>
    <w:rsid w:val="0092113A"/>
    <w:rsid w:val="009218C8"/>
    <w:rsid w:val="0092259F"/>
    <w:rsid w:val="009228E9"/>
    <w:rsid w:val="00922AF6"/>
    <w:rsid w:val="009242DE"/>
    <w:rsid w:val="00926864"/>
    <w:rsid w:val="00927E23"/>
    <w:rsid w:val="00931EEF"/>
    <w:rsid w:val="0093234F"/>
    <w:rsid w:val="00933046"/>
    <w:rsid w:val="009337BB"/>
    <w:rsid w:val="00934158"/>
    <w:rsid w:val="00934340"/>
    <w:rsid w:val="0093483A"/>
    <w:rsid w:val="009360EC"/>
    <w:rsid w:val="00936504"/>
    <w:rsid w:val="00936605"/>
    <w:rsid w:val="00936ABE"/>
    <w:rsid w:val="0093736F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458F6"/>
    <w:rsid w:val="00946B33"/>
    <w:rsid w:val="00950282"/>
    <w:rsid w:val="0095138C"/>
    <w:rsid w:val="00952912"/>
    <w:rsid w:val="00952D03"/>
    <w:rsid w:val="00954139"/>
    <w:rsid w:val="00955300"/>
    <w:rsid w:val="0095721F"/>
    <w:rsid w:val="0096065D"/>
    <w:rsid w:val="00961631"/>
    <w:rsid w:val="00962C36"/>
    <w:rsid w:val="009635BE"/>
    <w:rsid w:val="00963EFD"/>
    <w:rsid w:val="00964166"/>
    <w:rsid w:val="009642CB"/>
    <w:rsid w:val="009649AE"/>
    <w:rsid w:val="00964AC6"/>
    <w:rsid w:val="00964CAF"/>
    <w:rsid w:val="00965038"/>
    <w:rsid w:val="009651EC"/>
    <w:rsid w:val="00965AD1"/>
    <w:rsid w:val="009670D9"/>
    <w:rsid w:val="009710AB"/>
    <w:rsid w:val="009711B9"/>
    <w:rsid w:val="00973380"/>
    <w:rsid w:val="0097457A"/>
    <w:rsid w:val="00976141"/>
    <w:rsid w:val="00977E92"/>
    <w:rsid w:val="00980005"/>
    <w:rsid w:val="009800C0"/>
    <w:rsid w:val="0098248C"/>
    <w:rsid w:val="00985A9F"/>
    <w:rsid w:val="00985CA0"/>
    <w:rsid w:val="00985EFE"/>
    <w:rsid w:val="009868B9"/>
    <w:rsid w:val="0098770F"/>
    <w:rsid w:val="00987B62"/>
    <w:rsid w:val="00990140"/>
    <w:rsid w:val="009902A4"/>
    <w:rsid w:val="009906E5"/>
    <w:rsid w:val="009908F9"/>
    <w:rsid w:val="009909A7"/>
    <w:rsid w:val="009909BF"/>
    <w:rsid w:val="00990AB8"/>
    <w:rsid w:val="00990CE2"/>
    <w:rsid w:val="00990FAE"/>
    <w:rsid w:val="009917ED"/>
    <w:rsid w:val="00991E9F"/>
    <w:rsid w:val="00992555"/>
    <w:rsid w:val="00992739"/>
    <w:rsid w:val="00992FAE"/>
    <w:rsid w:val="00992FFA"/>
    <w:rsid w:val="0099384A"/>
    <w:rsid w:val="0099458E"/>
    <w:rsid w:val="0099529E"/>
    <w:rsid w:val="00996753"/>
    <w:rsid w:val="00996CCE"/>
    <w:rsid w:val="00997318"/>
    <w:rsid w:val="009A153F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286D"/>
    <w:rsid w:val="009B2E00"/>
    <w:rsid w:val="009B3F22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8A8"/>
    <w:rsid w:val="009D43E3"/>
    <w:rsid w:val="009D43F7"/>
    <w:rsid w:val="009D4D7D"/>
    <w:rsid w:val="009D52BD"/>
    <w:rsid w:val="009D5692"/>
    <w:rsid w:val="009E1789"/>
    <w:rsid w:val="009E2E1F"/>
    <w:rsid w:val="009E2FC0"/>
    <w:rsid w:val="009E33E7"/>
    <w:rsid w:val="009E488E"/>
    <w:rsid w:val="009E75B3"/>
    <w:rsid w:val="009E7C40"/>
    <w:rsid w:val="009F3592"/>
    <w:rsid w:val="009F4000"/>
    <w:rsid w:val="009F4A24"/>
    <w:rsid w:val="009F5CF7"/>
    <w:rsid w:val="009F664C"/>
    <w:rsid w:val="009F6C50"/>
    <w:rsid w:val="009F7885"/>
    <w:rsid w:val="009F7DD5"/>
    <w:rsid w:val="00A0092D"/>
    <w:rsid w:val="00A00A08"/>
    <w:rsid w:val="00A0143A"/>
    <w:rsid w:val="00A0173E"/>
    <w:rsid w:val="00A032CC"/>
    <w:rsid w:val="00A03C2D"/>
    <w:rsid w:val="00A0554B"/>
    <w:rsid w:val="00A07DC9"/>
    <w:rsid w:val="00A10C8C"/>
    <w:rsid w:val="00A1212A"/>
    <w:rsid w:val="00A124FC"/>
    <w:rsid w:val="00A13546"/>
    <w:rsid w:val="00A13BCC"/>
    <w:rsid w:val="00A14DB6"/>
    <w:rsid w:val="00A15880"/>
    <w:rsid w:val="00A168E6"/>
    <w:rsid w:val="00A16C11"/>
    <w:rsid w:val="00A20067"/>
    <w:rsid w:val="00A22434"/>
    <w:rsid w:val="00A22711"/>
    <w:rsid w:val="00A22A23"/>
    <w:rsid w:val="00A22C24"/>
    <w:rsid w:val="00A22F28"/>
    <w:rsid w:val="00A23556"/>
    <w:rsid w:val="00A23BB5"/>
    <w:rsid w:val="00A2563C"/>
    <w:rsid w:val="00A257EC"/>
    <w:rsid w:val="00A258DA"/>
    <w:rsid w:val="00A269DD"/>
    <w:rsid w:val="00A2746F"/>
    <w:rsid w:val="00A2796A"/>
    <w:rsid w:val="00A27BD1"/>
    <w:rsid w:val="00A30C2F"/>
    <w:rsid w:val="00A3102C"/>
    <w:rsid w:val="00A31F0E"/>
    <w:rsid w:val="00A33435"/>
    <w:rsid w:val="00A33B55"/>
    <w:rsid w:val="00A34716"/>
    <w:rsid w:val="00A35B1E"/>
    <w:rsid w:val="00A35B65"/>
    <w:rsid w:val="00A35BA9"/>
    <w:rsid w:val="00A37F03"/>
    <w:rsid w:val="00A37FC9"/>
    <w:rsid w:val="00A41447"/>
    <w:rsid w:val="00A4413F"/>
    <w:rsid w:val="00A46319"/>
    <w:rsid w:val="00A510A9"/>
    <w:rsid w:val="00A51597"/>
    <w:rsid w:val="00A54D02"/>
    <w:rsid w:val="00A55276"/>
    <w:rsid w:val="00A6019A"/>
    <w:rsid w:val="00A6191C"/>
    <w:rsid w:val="00A64A10"/>
    <w:rsid w:val="00A6621D"/>
    <w:rsid w:val="00A664C4"/>
    <w:rsid w:val="00A665C5"/>
    <w:rsid w:val="00A72EB5"/>
    <w:rsid w:val="00A7359E"/>
    <w:rsid w:val="00A74CC3"/>
    <w:rsid w:val="00A75220"/>
    <w:rsid w:val="00A755E0"/>
    <w:rsid w:val="00A76426"/>
    <w:rsid w:val="00A76A11"/>
    <w:rsid w:val="00A7769C"/>
    <w:rsid w:val="00A77843"/>
    <w:rsid w:val="00A77C42"/>
    <w:rsid w:val="00A77E0D"/>
    <w:rsid w:val="00A8215D"/>
    <w:rsid w:val="00A82395"/>
    <w:rsid w:val="00A82DAD"/>
    <w:rsid w:val="00A83D05"/>
    <w:rsid w:val="00A846E0"/>
    <w:rsid w:val="00A84786"/>
    <w:rsid w:val="00A8543C"/>
    <w:rsid w:val="00A856EA"/>
    <w:rsid w:val="00A85B02"/>
    <w:rsid w:val="00A86277"/>
    <w:rsid w:val="00A904D2"/>
    <w:rsid w:val="00A90614"/>
    <w:rsid w:val="00A9225C"/>
    <w:rsid w:val="00A92497"/>
    <w:rsid w:val="00A942B0"/>
    <w:rsid w:val="00A9504C"/>
    <w:rsid w:val="00A9727F"/>
    <w:rsid w:val="00A97A89"/>
    <w:rsid w:val="00AA02D6"/>
    <w:rsid w:val="00AA03E0"/>
    <w:rsid w:val="00AA09A1"/>
    <w:rsid w:val="00AA182D"/>
    <w:rsid w:val="00AA2051"/>
    <w:rsid w:val="00AA21FF"/>
    <w:rsid w:val="00AA3727"/>
    <w:rsid w:val="00AA6548"/>
    <w:rsid w:val="00AA6F22"/>
    <w:rsid w:val="00AB0C20"/>
    <w:rsid w:val="00AB1692"/>
    <w:rsid w:val="00AB190B"/>
    <w:rsid w:val="00AB30CA"/>
    <w:rsid w:val="00AB3FAA"/>
    <w:rsid w:val="00AB4058"/>
    <w:rsid w:val="00AB4FCB"/>
    <w:rsid w:val="00AB63C6"/>
    <w:rsid w:val="00AB6E0F"/>
    <w:rsid w:val="00AB6EAA"/>
    <w:rsid w:val="00AB7038"/>
    <w:rsid w:val="00AC03B0"/>
    <w:rsid w:val="00AC0B8E"/>
    <w:rsid w:val="00AC190E"/>
    <w:rsid w:val="00AC1B56"/>
    <w:rsid w:val="00AC4B96"/>
    <w:rsid w:val="00AC5151"/>
    <w:rsid w:val="00AC51E1"/>
    <w:rsid w:val="00AC646A"/>
    <w:rsid w:val="00AC676E"/>
    <w:rsid w:val="00AC6A21"/>
    <w:rsid w:val="00AC7413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18A4"/>
    <w:rsid w:val="00AE18CC"/>
    <w:rsid w:val="00AE26E8"/>
    <w:rsid w:val="00AE7601"/>
    <w:rsid w:val="00AE767F"/>
    <w:rsid w:val="00AF08BD"/>
    <w:rsid w:val="00AF0BD1"/>
    <w:rsid w:val="00AF1C86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A4"/>
    <w:rsid w:val="00B03854"/>
    <w:rsid w:val="00B03D0B"/>
    <w:rsid w:val="00B03EBC"/>
    <w:rsid w:val="00B05A5D"/>
    <w:rsid w:val="00B0670A"/>
    <w:rsid w:val="00B0710F"/>
    <w:rsid w:val="00B07CAC"/>
    <w:rsid w:val="00B11D9A"/>
    <w:rsid w:val="00B11F50"/>
    <w:rsid w:val="00B127C3"/>
    <w:rsid w:val="00B12AA2"/>
    <w:rsid w:val="00B1360A"/>
    <w:rsid w:val="00B14020"/>
    <w:rsid w:val="00B14D77"/>
    <w:rsid w:val="00B1660A"/>
    <w:rsid w:val="00B17230"/>
    <w:rsid w:val="00B172DC"/>
    <w:rsid w:val="00B2071A"/>
    <w:rsid w:val="00B20913"/>
    <w:rsid w:val="00B21C01"/>
    <w:rsid w:val="00B2212E"/>
    <w:rsid w:val="00B22A31"/>
    <w:rsid w:val="00B22B37"/>
    <w:rsid w:val="00B23820"/>
    <w:rsid w:val="00B2583D"/>
    <w:rsid w:val="00B25B0B"/>
    <w:rsid w:val="00B25B53"/>
    <w:rsid w:val="00B26116"/>
    <w:rsid w:val="00B3050F"/>
    <w:rsid w:val="00B32F3D"/>
    <w:rsid w:val="00B32F5D"/>
    <w:rsid w:val="00B35135"/>
    <w:rsid w:val="00B36CC6"/>
    <w:rsid w:val="00B40AE7"/>
    <w:rsid w:val="00B42C90"/>
    <w:rsid w:val="00B42F8E"/>
    <w:rsid w:val="00B479AD"/>
    <w:rsid w:val="00B47A2F"/>
    <w:rsid w:val="00B5454D"/>
    <w:rsid w:val="00B5528E"/>
    <w:rsid w:val="00B554EE"/>
    <w:rsid w:val="00B5603F"/>
    <w:rsid w:val="00B600D5"/>
    <w:rsid w:val="00B609F2"/>
    <w:rsid w:val="00B61062"/>
    <w:rsid w:val="00B615A7"/>
    <w:rsid w:val="00B61B91"/>
    <w:rsid w:val="00B6203F"/>
    <w:rsid w:val="00B62509"/>
    <w:rsid w:val="00B64CC9"/>
    <w:rsid w:val="00B66B85"/>
    <w:rsid w:val="00B66DB0"/>
    <w:rsid w:val="00B71A14"/>
    <w:rsid w:val="00B73008"/>
    <w:rsid w:val="00B73452"/>
    <w:rsid w:val="00B73D83"/>
    <w:rsid w:val="00B74A5A"/>
    <w:rsid w:val="00B77868"/>
    <w:rsid w:val="00B77BA2"/>
    <w:rsid w:val="00B77DFE"/>
    <w:rsid w:val="00B80CDD"/>
    <w:rsid w:val="00B81679"/>
    <w:rsid w:val="00B81688"/>
    <w:rsid w:val="00B82163"/>
    <w:rsid w:val="00B8484F"/>
    <w:rsid w:val="00B84B4E"/>
    <w:rsid w:val="00B852DD"/>
    <w:rsid w:val="00B860FF"/>
    <w:rsid w:val="00B86301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629E"/>
    <w:rsid w:val="00BA7C05"/>
    <w:rsid w:val="00BB008E"/>
    <w:rsid w:val="00BB0CCE"/>
    <w:rsid w:val="00BB134E"/>
    <w:rsid w:val="00BB26D0"/>
    <w:rsid w:val="00BB5351"/>
    <w:rsid w:val="00BB70EC"/>
    <w:rsid w:val="00BC0592"/>
    <w:rsid w:val="00BC1D22"/>
    <w:rsid w:val="00BC3BE8"/>
    <w:rsid w:val="00BC42DB"/>
    <w:rsid w:val="00BC5008"/>
    <w:rsid w:val="00BC513A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D9B"/>
    <w:rsid w:val="00BE072E"/>
    <w:rsid w:val="00BE13F7"/>
    <w:rsid w:val="00BE1F63"/>
    <w:rsid w:val="00BE3155"/>
    <w:rsid w:val="00BE3D51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0B94"/>
    <w:rsid w:val="00C02DAE"/>
    <w:rsid w:val="00C03D9A"/>
    <w:rsid w:val="00C05503"/>
    <w:rsid w:val="00C05864"/>
    <w:rsid w:val="00C063C8"/>
    <w:rsid w:val="00C06A40"/>
    <w:rsid w:val="00C07B17"/>
    <w:rsid w:val="00C100F6"/>
    <w:rsid w:val="00C1063B"/>
    <w:rsid w:val="00C10C88"/>
    <w:rsid w:val="00C11163"/>
    <w:rsid w:val="00C119C8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388"/>
    <w:rsid w:val="00C16894"/>
    <w:rsid w:val="00C16EDC"/>
    <w:rsid w:val="00C21C5E"/>
    <w:rsid w:val="00C22043"/>
    <w:rsid w:val="00C23E23"/>
    <w:rsid w:val="00C25894"/>
    <w:rsid w:val="00C26A20"/>
    <w:rsid w:val="00C272F5"/>
    <w:rsid w:val="00C273CE"/>
    <w:rsid w:val="00C27C68"/>
    <w:rsid w:val="00C3026A"/>
    <w:rsid w:val="00C30785"/>
    <w:rsid w:val="00C31911"/>
    <w:rsid w:val="00C31F7B"/>
    <w:rsid w:val="00C32196"/>
    <w:rsid w:val="00C32D80"/>
    <w:rsid w:val="00C32E72"/>
    <w:rsid w:val="00C33EA6"/>
    <w:rsid w:val="00C35153"/>
    <w:rsid w:val="00C357B0"/>
    <w:rsid w:val="00C3589D"/>
    <w:rsid w:val="00C36762"/>
    <w:rsid w:val="00C374F1"/>
    <w:rsid w:val="00C433E4"/>
    <w:rsid w:val="00C441ED"/>
    <w:rsid w:val="00C444F8"/>
    <w:rsid w:val="00C445F6"/>
    <w:rsid w:val="00C447F5"/>
    <w:rsid w:val="00C45228"/>
    <w:rsid w:val="00C47845"/>
    <w:rsid w:val="00C5184A"/>
    <w:rsid w:val="00C52706"/>
    <w:rsid w:val="00C530B3"/>
    <w:rsid w:val="00C5476E"/>
    <w:rsid w:val="00C55C98"/>
    <w:rsid w:val="00C565F2"/>
    <w:rsid w:val="00C566C6"/>
    <w:rsid w:val="00C56730"/>
    <w:rsid w:val="00C5699F"/>
    <w:rsid w:val="00C60128"/>
    <w:rsid w:val="00C605E4"/>
    <w:rsid w:val="00C60C0F"/>
    <w:rsid w:val="00C6231F"/>
    <w:rsid w:val="00C63335"/>
    <w:rsid w:val="00C64347"/>
    <w:rsid w:val="00C677E5"/>
    <w:rsid w:val="00C678A3"/>
    <w:rsid w:val="00C70068"/>
    <w:rsid w:val="00C70486"/>
    <w:rsid w:val="00C7103D"/>
    <w:rsid w:val="00C71A47"/>
    <w:rsid w:val="00C71BE8"/>
    <w:rsid w:val="00C71D27"/>
    <w:rsid w:val="00C7334A"/>
    <w:rsid w:val="00C734FA"/>
    <w:rsid w:val="00C738B3"/>
    <w:rsid w:val="00C75242"/>
    <w:rsid w:val="00C75A0B"/>
    <w:rsid w:val="00C8151A"/>
    <w:rsid w:val="00C81653"/>
    <w:rsid w:val="00C82FA2"/>
    <w:rsid w:val="00C83DAE"/>
    <w:rsid w:val="00C84190"/>
    <w:rsid w:val="00C866B6"/>
    <w:rsid w:val="00C87C88"/>
    <w:rsid w:val="00C90C16"/>
    <w:rsid w:val="00C91E47"/>
    <w:rsid w:val="00C93A49"/>
    <w:rsid w:val="00C93D18"/>
    <w:rsid w:val="00C968E1"/>
    <w:rsid w:val="00C96A98"/>
    <w:rsid w:val="00CA069D"/>
    <w:rsid w:val="00CA5079"/>
    <w:rsid w:val="00CA5285"/>
    <w:rsid w:val="00CA6498"/>
    <w:rsid w:val="00CA774F"/>
    <w:rsid w:val="00CA7BD4"/>
    <w:rsid w:val="00CA7E66"/>
    <w:rsid w:val="00CB01FE"/>
    <w:rsid w:val="00CB2AF5"/>
    <w:rsid w:val="00CB3523"/>
    <w:rsid w:val="00CB4AE8"/>
    <w:rsid w:val="00CB5597"/>
    <w:rsid w:val="00CB57ED"/>
    <w:rsid w:val="00CB5AA3"/>
    <w:rsid w:val="00CB628C"/>
    <w:rsid w:val="00CB6787"/>
    <w:rsid w:val="00CC1DC4"/>
    <w:rsid w:val="00CC31E5"/>
    <w:rsid w:val="00CC3BE3"/>
    <w:rsid w:val="00CC3EA2"/>
    <w:rsid w:val="00CC6DE1"/>
    <w:rsid w:val="00CD014F"/>
    <w:rsid w:val="00CD09B5"/>
    <w:rsid w:val="00CD1156"/>
    <w:rsid w:val="00CD2020"/>
    <w:rsid w:val="00CD2AEC"/>
    <w:rsid w:val="00CD3018"/>
    <w:rsid w:val="00CD34E7"/>
    <w:rsid w:val="00CD5E27"/>
    <w:rsid w:val="00CD5EC1"/>
    <w:rsid w:val="00CD6B1A"/>
    <w:rsid w:val="00CD6F3F"/>
    <w:rsid w:val="00CD7154"/>
    <w:rsid w:val="00CD7B9E"/>
    <w:rsid w:val="00CD7CC5"/>
    <w:rsid w:val="00CE1150"/>
    <w:rsid w:val="00CE20A2"/>
    <w:rsid w:val="00CE3389"/>
    <w:rsid w:val="00CE33F8"/>
    <w:rsid w:val="00CE3B27"/>
    <w:rsid w:val="00CE3E43"/>
    <w:rsid w:val="00CE4127"/>
    <w:rsid w:val="00CE4881"/>
    <w:rsid w:val="00CE4C5F"/>
    <w:rsid w:val="00CE4C70"/>
    <w:rsid w:val="00CE571B"/>
    <w:rsid w:val="00CE628E"/>
    <w:rsid w:val="00CE66CF"/>
    <w:rsid w:val="00CF0468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E77"/>
    <w:rsid w:val="00D03401"/>
    <w:rsid w:val="00D03C63"/>
    <w:rsid w:val="00D04EAF"/>
    <w:rsid w:val="00D05492"/>
    <w:rsid w:val="00D056D0"/>
    <w:rsid w:val="00D05751"/>
    <w:rsid w:val="00D07B14"/>
    <w:rsid w:val="00D11C32"/>
    <w:rsid w:val="00D13414"/>
    <w:rsid w:val="00D14D3F"/>
    <w:rsid w:val="00D15750"/>
    <w:rsid w:val="00D15BF9"/>
    <w:rsid w:val="00D16039"/>
    <w:rsid w:val="00D16E78"/>
    <w:rsid w:val="00D174E6"/>
    <w:rsid w:val="00D17DAA"/>
    <w:rsid w:val="00D17F16"/>
    <w:rsid w:val="00D20600"/>
    <w:rsid w:val="00D216E5"/>
    <w:rsid w:val="00D2185F"/>
    <w:rsid w:val="00D22FC1"/>
    <w:rsid w:val="00D2514D"/>
    <w:rsid w:val="00D25C3D"/>
    <w:rsid w:val="00D2715D"/>
    <w:rsid w:val="00D27A66"/>
    <w:rsid w:val="00D27F79"/>
    <w:rsid w:val="00D32155"/>
    <w:rsid w:val="00D3274A"/>
    <w:rsid w:val="00D33E08"/>
    <w:rsid w:val="00D348FB"/>
    <w:rsid w:val="00D353C7"/>
    <w:rsid w:val="00D355DA"/>
    <w:rsid w:val="00D35D4A"/>
    <w:rsid w:val="00D37ED9"/>
    <w:rsid w:val="00D40C5F"/>
    <w:rsid w:val="00D4142F"/>
    <w:rsid w:val="00D4147C"/>
    <w:rsid w:val="00D4193B"/>
    <w:rsid w:val="00D41B41"/>
    <w:rsid w:val="00D43797"/>
    <w:rsid w:val="00D4445C"/>
    <w:rsid w:val="00D469B9"/>
    <w:rsid w:val="00D46B3A"/>
    <w:rsid w:val="00D5061C"/>
    <w:rsid w:val="00D506BF"/>
    <w:rsid w:val="00D557C7"/>
    <w:rsid w:val="00D57084"/>
    <w:rsid w:val="00D57359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6D5B"/>
    <w:rsid w:val="00D77052"/>
    <w:rsid w:val="00D771F3"/>
    <w:rsid w:val="00D807B3"/>
    <w:rsid w:val="00D80962"/>
    <w:rsid w:val="00D80EFC"/>
    <w:rsid w:val="00D817B8"/>
    <w:rsid w:val="00D81EE4"/>
    <w:rsid w:val="00D84880"/>
    <w:rsid w:val="00D84DA2"/>
    <w:rsid w:val="00D854E4"/>
    <w:rsid w:val="00D859C9"/>
    <w:rsid w:val="00D85C9A"/>
    <w:rsid w:val="00D87E2D"/>
    <w:rsid w:val="00D91A12"/>
    <w:rsid w:val="00D9287A"/>
    <w:rsid w:val="00D92C4D"/>
    <w:rsid w:val="00D931FB"/>
    <w:rsid w:val="00D933D8"/>
    <w:rsid w:val="00D935BE"/>
    <w:rsid w:val="00D94A14"/>
    <w:rsid w:val="00D9538C"/>
    <w:rsid w:val="00D956DF"/>
    <w:rsid w:val="00D9632D"/>
    <w:rsid w:val="00D973FA"/>
    <w:rsid w:val="00DA147E"/>
    <w:rsid w:val="00DA3E3D"/>
    <w:rsid w:val="00DA4679"/>
    <w:rsid w:val="00DA4F7B"/>
    <w:rsid w:val="00DA5226"/>
    <w:rsid w:val="00DA718A"/>
    <w:rsid w:val="00DA78A5"/>
    <w:rsid w:val="00DB0243"/>
    <w:rsid w:val="00DB099E"/>
    <w:rsid w:val="00DB1922"/>
    <w:rsid w:val="00DB22AE"/>
    <w:rsid w:val="00DB380E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E5B"/>
    <w:rsid w:val="00DD0CAF"/>
    <w:rsid w:val="00DD1ED4"/>
    <w:rsid w:val="00DD2097"/>
    <w:rsid w:val="00DD27A6"/>
    <w:rsid w:val="00DD3038"/>
    <w:rsid w:val="00DD31CA"/>
    <w:rsid w:val="00DD3F3F"/>
    <w:rsid w:val="00DD550E"/>
    <w:rsid w:val="00DD591B"/>
    <w:rsid w:val="00DD5FE1"/>
    <w:rsid w:val="00DD6E4F"/>
    <w:rsid w:val="00DD6F04"/>
    <w:rsid w:val="00DD7D9C"/>
    <w:rsid w:val="00DD7F8B"/>
    <w:rsid w:val="00DE1A2B"/>
    <w:rsid w:val="00DE1F66"/>
    <w:rsid w:val="00DE2468"/>
    <w:rsid w:val="00DE3998"/>
    <w:rsid w:val="00DE432C"/>
    <w:rsid w:val="00DE532A"/>
    <w:rsid w:val="00DE53B9"/>
    <w:rsid w:val="00DE5426"/>
    <w:rsid w:val="00DE56B9"/>
    <w:rsid w:val="00DE5BE8"/>
    <w:rsid w:val="00DE5ED1"/>
    <w:rsid w:val="00DE65BB"/>
    <w:rsid w:val="00DF1423"/>
    <w:rsid w:val="00DF1864"/>
    <w:rsid w:val="00DF1BB9"/>
    <w:rsid w:val="00DF1EE4"/>
    <w:rsid w:val="00DF4E50"/>
    <w:rsid w:val="00DF4E7D"/>
    <w:rsid w:val="00DF5E95"/>
    <w:rsid w:val="00E00BB6"/>
    <w:rsid w:val="00E0131C"/>
    <w:rsid w:val="00E01B75"/>
    <w:rsid w:val="00E02299"/>
    <w:rsid w:val="00E02423"/>
    <w:rsid w:val="00E02D2B"/>
    <w:rsid w:val="00E02ED8"/>
    <w:rsid w:val="00E02F3C"/>
    <w:rsid w:val="00E03AD4"/>
    <w:rsid w:val="00E05419"/>
    <w:rsid w:val="00E06403"/>
    <w:rsid w:val="00E06786"/>
    <w:rsid w:val="00E06D3A"/>
    <w:rsid w:val="00E06FF9"/>
    <w:rsid w:val="00E076F0"/>
    <w:rsid w:val="00E11677"/>
    <w:rsid w:val="00E1290E"/>
    <w:rsid w:val="00E13675"/>
    <w:rsid w:val="00E13932"/>
    <w:rsid w:val="00E13F56"/>
    <w:rsid w:val="00E16861"/>
    <w:rsid w:val="00E1713D"/>
    <w:rsid w:val="00E17B78"/>
    <w:rsid w:val="00E2030A"/>
    <w:rsid w:val="00E20E70"/>
    <w:rsid w:val="00E225B0"/>
    <w:rsid w:val="00E23628"/>
    <w:rsid w:val="00E23A40"/>
    <w:rsid w:val="00E23C4E"/>
    <w:rsid w:val="00E249EB"/>
    <w:rsid w:val="00E2567C"/>
    <w:rsid w:val="00E26655"/>
    <w:rsid w:val="00E27230"/>
    <w:rsid w:val="00E27706"/>
    <w:rsid w:val="00E31091"/>
    <w:rsid w:val="00E310A3"/>
    <w:rsid w:val="00E31575"/>
    <w:rsid w:val="00E328B3"/>
    <w:rsid w:val="00E32FBD"/>
    <w:rsid w:val="00E342FB"/>
    <w:rsid w:val="00E3599B"/>
    <w:rsid w:val="00E3643A"/>
    <w:rsid w:val="00E3663A"/>
    <w:rsid w:val="00E36AD5"/>
    <w:rsid w:val="00E3758F"/>
    <w:rsid w:val="00E37993"/>
    <w:rsid w:val="00E37B3D"/>
    <w:rsid w:val="00E407C3"/>
    <w:rsid w:val="00E407CA"/>
    <w:rsid w:val="00E4082E"/>
    <w:rsid w:val="00E4198B"/>
    <w:rsid w:val="00E433BA"/>
    <w:rsid w:val="00E45E7E"/>
    <w:rsid w:val="00E46A5F"/>
    <w:rsid w:val="00E46E77"/>
    <w:rsid w:val="00E472B1"/>
    <w:rsid w:val="00E473E2"/>
    <w:rsid w:val="00E47722"/>
    <w:rsid w:val="00E5011D"/>
    <w:rsid w:val="00E52146"/>
    <w:rsid w:val="00E52455"/>
    <w:rsid w:val="00E5297B"/>
    <w:rsid w:val="00E53C81"/>
    <w:rsid w:val="00E53E37"/>
    <w:rsid w:val="00E53E5A"/>
    <w:rsid w:val="00E54DBE"/>
    <w:rsid w:val="00E55E37"/>
    <w:rsid w:val="00E567C2"/>
    <w:rsid w:val="00E57346"/>
    <w:rsid w:val="00E57646"/>
    <w:rsid w:val="00E57E07"/>
    <w:rsid w:val="00E6021B"/>
    <w:rsid w:val="00E63C94"/>
    <w:rsid w:val="00E64403"/>
    <w:rsid w:val="00E649A8"/>
    <w:rsid w:val="00E64B47"/>
    <w:rsid w:val="00E667A0"/>
    <w:rsid w:val="00E67CAE"/>
    <w:rsid w:val="00E71474"/>
    <w:rsid w:val="00E721F0"/>
    <w:rsid w:val="00E72FD9"/>
    <w:rsid w:val="00E731BA"/>
    <w:rsid w:val="00E758F6"/>
    <w:rsid w:val="00E75A90"/>
    <w:rsid w:val="00E76771"/>
    <w:rsid w:val="00E76946"/>
    <w:rsid w:val="00E76E88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84C"/>
    <w:rsid w:val="00E93E71"/>
    <w:rsid w:val="00E93FA9"/>
    <w:rsid w:val="00E9412D"/>
    <w:rsid w:val="00E947A7"/>
    <w:rsid w:val="00E97A4D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A01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1D42"/>
    <w:rsid w:val="00EC2059"/>
    <w:rsid w:val="00EC2EE8"/>
    <w:rsid w:val="00EC4336"/>
    <w:rsid w:val="00EC6A7E"/>
    <w:rsid w:val="00EC7093"/>
    <w:rsid w:val="00EC762C"/>
    <w:rsid w:val="00ED062D"/>
    <w:rsid w:val="00ED1B6C"/>
    <w:rsid w:val="00ED2165"/>
    <w:rsid w:val="00ED318D"/>
    <w:rsid w:val="00ED3CED"/>
    <w:rsid w:val="00ED43CF"/>
    <w:rsid w:val="00ED4DD0"/>
    <w:rsid w:val="00ED69FA"/>
    <w:rsid w:val="00ED7207"/>
    <w:rsid w:val="00EE03EE"/>
    <w:rsid w:val="00EE1496"/>
    <w:rsid w:val="00EE194E"/>
    <w:rsid w:val="00EE21DA"/>
    <w:rsid w:val="00EE327B"/>
    <w:rsid w:val="00EE3E24"/>
    <w:rsid w:val="00EE4BC1"/>
    <w:rsid w:val="00EE4BE4"/>
    <w:rsid w:val="00EE5B86"/>
    <w:rsid w:val="00EE6A07"/>
    <w:rsid w:val="00EE7FA3"/>
    <w:rsid w:val="00EF0E4E"/>
    <w:rsid w:val="00EF1EC3"/>
    <w:rsid w:val="00EF2850"/>
    <w:rsid w:val="00EF2D6B"/>
    <w:rsid w:val="00EF3193"/>
    <w:rsid w:val="00EF437F"/>
    <w:rsid w:val="00EF718E"/>
    <w:rsid w:val="00EF75AA"/>
    <w:rsid w:val="00F00187"/>
    <w:rsid w:val="00F00750"/>
    <w:rsid w:val="00F0115F"/>
    <w:rsid w:val="00F02A9D"/>
    <w:rsid w:val="00F034EB"/>
    <w:rsid w:val="00F03B5B"/>
    <w:rsid w:val="00F04A3E"/>
    <w:rsid w:val="00F04F6E"/>
    <w:rsid w:val="00F0671F"/>
    <w:rsid w:val="00F06936"/>
    <w:rsid w:val="00F069FB"/>
    <w:rsid w:val="00F06AAB"/>
    <w:rsid w:val="00F076FC"/>
    <w:rsid w:val="00F10610"/>
    <w:rsid w:val="00F1283C"/>
    <w:rsid w:val="00F1383E"/>
    <w:rsid w:val="00F13F74"/>
    <w:rsid w:val="00F144CA"/>
    <w:rsid w:val="00F15451"/>
    <w:rsid w:val="00F154C4"/>
    <w:rsid w:val="00F1621F"/>
    <w:rsid w:val="00F17FBE"/>
    <w:rsid w:val="00F20764"/>
    <w:rsid w:val="00F2252F"/>
    <w:rsid w:val="00F226F8"/>
    <w:rsid w:val="00F22823"/>
    <w:rsid w:val="00F2316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394"/>
    <w:rsid w:val="00F33640"/>
    <w:rsid w:val="00F33892"/>
    <w:rsid w:val="00F35EE9"/>
    <w:rsid w:val="00F369D2"/>
    <w:rsid w:val="00F36A81"/>
    <w:rsid w:val="00F36DE9"/>
    <w:rsid w:val="00F43FE3"/>
    <w:rsid w:val="00F46BDB"/>
    <w:rsid w:val="00F470EB"/>
    <w:rsid w:val="00F4737C"/>
    <w:rsid w:val="00F508E7"/>
    <w:rsid w:val="00F50A7E"/>
    <w:rsid w:val="00F51809"/>
    <w:rsid w:val="00F534B9"/>
    <w:rsid w:val="00F53F5C"/>
    <w:rsid w:val="00F54884"/>
    <w:rsid w:val="00F5569E"/>
    <w:rsid w:val="00F55833"/>
    <w:rsid w:val="00F56489"/>
    <w:rsid w:val="00F57174"/>
    <w:rsid w:val="00F607BB"/>
    <w:rsid w:val="00F60BB4"/>
    <w:rsid w:val="00F60D09"/>
    <w:rsid w:val="00F60E38"/>
    <w:rsid w:val="00F63A23"/>
    <w:rsid w:val="00F63E25"/>
    <w:rsid w:val="00F65896"/>
    <w:rsid w:val="00F71541"/>
    <w:rsid w:val="00F72DFB"/>
    <w:rsid w:val="00F74745"/>
    <w:rsid w:val="00F75198"/>
    <w:rsid w:val="00F754A7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46BD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32BD"/>
    <w:rsid w:val="00FA49FC"/>
    <w:rsid w:val="00FA4C63"/>
    <w:rsid w:val="00FA5CFF"/>
    <w:rsid w:val="00FA6FD7"/>
    <w:rsid w:val="00FB2EAE"/>
    <w:rsid w:val="00FB3812"/>
    <w:rsid w:val="00FB40C1"/>
    <w:rsid w:val="00FB42C1"/>
    <w:rsid w:val="00FB4C57"/>
    <w:rsid w:val="00FB4DFD"/>
    <w:rsid w:val="00FB4FE5"/>
    <w:rsid w:val="00FB6737"/>
    <w:rsid w:val="00FB6D68"/>
    <w:rsid w:val="00FC0C9C"/>
    <w:rsid w:val="00FC124A"/>
    <w:rsid w:val="00FC1656"/>
    <w:rsid w:val="00FC1FAC"/>
    <w:rsid w:val="00FC2C68"/>
    <w:rsid w:val="00FC2F4D"/>
    <w:rsid w:val="00FC32C9"/>
    <w:rsid w:val="00FC3FB4"/>
    <w:rsid w:val="00FC425B"/>
    <w:rsid w:val="00FC4FD7"/>
    <w:rsid w:val="00FC5142"/>
    <w:rsid w:val="00FC6409"/>
    <w:rsid w:val="00FC6E79"/>
    <w:rsid w:val="00FD0561"/>
    <w:rsid w:val="00FD0677"/>
    <w:rsid w:val="00FD1025"/>
    <w:rsid w:val="00FD235C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2A0E"/>
    <w:rsid w:val="00FE2D8D"/>
    <w:rsid w:val="00FE32FD"/>
    <w:rsid w:val="00FE49AC"/>
    <w:rsid w:val="00FE5B8B"/>
    <w:rsid w:val="00FE60E5"/>
    <w:rsid w:val="00FF15CF"/>
    <w:rsid w:val="00FF297D"/>
    <w:rsid w:val="00FF4F8A"/>
    <w:rsid w:val="00FF528F"/>
    <w:rsid w:val="00FF5F23"/>
    <w:rsid w:val="00FF62B4"/>
    <w:rsid w:val="00FF62BE"/>
    <w:rsid w:val="00FF65AB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093652B-C97D-4F24-AC72-3900CB01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8E7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86591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lang w:eastAsia="ru-RU"/>
    </w:rPr>
  </w:style>
  <w:style w:type="character" w:styleId="afe">
    <w:name w:val="Emphasis"/>
    <w:basedOn w:val="a0"/>
    <w:qFormat/>
    <w:rsid w:val="000869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6A1E-F484-4D93-8B3F-0BA799043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OAO_MAU</Company>
  <LinksUpToDate>false</LinksUpToDate>
  <CharactersWithSpaces>2908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Быль</dc:creator>
  <cp:keywords/>
  <dc:description/>
  <cp:lastModifiedBy>Главный бухгалтер</cp:lastModifiedBy>
  <cp:revision>9</cp:revision>
  <cp:lastPrinted>2017-06-27T08:07:00Z</cp:lastPrinted>
  <dcterms:created xsi:type="dcterms:W3CDTF">2017-06-27T07:55:00Z</dcterms:created>
  <dcterms:modified xsi:type="dcterms:W3CDTF">2017-06-27T10:13:00Z</dcterms:modified>
</cp:coreProperties>
</file>